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3F5EA" w14:textId="77777777" w:rsidR="00773CD0" w:rsidRPr="0029224A" w:rsidRDefault="00773CD0" w:rsidP="00773CD0">
      <w:pPr>
        <w:pStyle w:val="Tekstpodstawowywcity3"/>
        <w:tabs>
          <w:tab w:val="left" w:pos="142"/>
        </w:tabs>
        <w:ind w:left="0" w:firstLine="0"/>
        <w:jc w:val="right"/>
        <w:rPr>
          <w:rFonts w:ascii="Times New Roman" w:hAnsi="Times New Roman"/>
          <w:b/>
          <w:sz w:val="22"/>
          <w:szCs w:val="18"/>
          <w:u w:val="single"/>
          <w:lang w:val="pl-PL"/>
        </w:rPr>
      </w:pPr>
      <w:r w:rsidRPr="006515CA">
        <w:rPr>
          <w:rFonts w:ascii="Times New Roman" w:hAnsi="Times New Roman"/>
          <w:b/>
          <w:sz w:val="22"/>
          <w:szCs w:val="18"/>
          <w:u w:val="single"/>
          <w:lang w:val="pl-PL"/>
        </w:rPr>
        <w:t>Załącznik nr 2</w:t>
      </w:r>
    </w:p>
    <w:p w14:paraId="2F715483" w14:textId="77777777" w:rsidR="00773CD0" w:rsidRPr="0029224A" w:rsidRDefault="00773CD0" w:rsidP="00773CD0">
      <w:pPr>
        <w:ind w:right="-285"/>
        <w:rPr>
          <w:b/>
        </w:rPr>
      </w:pPr>
    </w:p>
    <w:p w14:paraId="7B46FF9A" w14:textId="707FC912" w:rsidR="00356108" w:rsidRPr="0029224A" w:rsidRDefault="00B86F60" w:rsidP="00356108">
      <w:pPr>
        <w:keepNext/>
        <w:numPr>
          <w:ilvl w:val="1"/>
          <w:numId w:val="1"/>
        </w:numPr>
        <w:shd w:val="pct5" w:color="auto" w:fill="FFFFFF"/>
        <w:jc w:val="center"/>
        <w:outlineLvl w:val="1"/>
        <w:rPr>
          <w:u w:val="single"/>
        </w:rPr>
      </w:pPr>
      <w:r>
        <w:rPr>
          <w:u w:val="single"/>
        </w:rPr>
        <w:t xml:space="preserve">FORMULARZ </w:t>
      </w:r>
      <w:r w:rsidR="00356108" w:rsidRPr="0029224A">
        <w:rPr>
          <w:u w:val="single"/>
        </w:rPr>
        <w:t>OFERT</w:t>
      </w:r>
      <w:r>
        <w:rPr>
          <w:u w:val="single"/>
        </w:rPr>
        <w:t>OWY</w:t>
      </w:r>
    </w:p>
    <w:p w14:paraId="6BCFCC37" w14:textId="77777777" w:rsidR="00D07CD3" w:rsidRPr="0029224A" w:rsidRDefault="00D07CD3" w:rsidP="00356108">
      <w:pPr>
        <w:tabs>
          <w:tab w:val="left" w:leader="dot" w:pos="-1276"/>
        </w:tabs>
        <w:suppressAutoHyphens w:val="0"/>
        <w:overflowPunct/>
        <w:autoSpaceDE/>
        <w:autoSpaceDN/>
        <w:adjustRightInd/>
        <w:spacing w:line="360" w:lineRule="auto"/>
        <w:textAlignment w:val="auto"/>
        <w:rPr>
          <w:noProof/>
          <w:sz w:val="22"/>
        </w:rPr>
      </w:pPr>
    </w:p>
    <w:p w14:paraId="4812DF62" w14:textId="77777777" w:rsidR="007573F0" w:rsidRDefault="007573F0" w:rsidP="007573F0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>
        <w:rPr>
          <w:noProof/>
          <w:sz w:val="22"/>
          <w:szCs w:val="22"/>
        </w:rPr>
        <w:t>Ja/My niżej podpisany(i): …………………………………………………………………………………………….</w:t>
      </w:r>
    </w:p>
    <w:p w14:paraId="1710828E" w14:textId="77777777" w:rsidR="007573F0" w:rsidRPr="002E385C" w:rsidRDefault="007573F0" w:rsidP="007573F0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</w:t>
      </w:r>
      <w:r w:rsidRPr="002E385C">
        <w:rPr>
          <w:noProof/>
          <w:sz w:val="16"/>
          <w:szCs w:val="16"/>
        </w:rPr>
        <w:t xml:space="preserve">(imię i nazwisko osoby uprawnionej do reprezentacji </w:t>
      </w:r>
      <w:r>
        <w:rPr>
          <w:noProof/>
          <w:sz w:val="16"/>
          <w:szCs w:val="16"/>
        </w:rPr>
        <w:t>wykonawcy zgodnie z KRS/CEI</w:t>
      </w:r>
      <w:r w:rsidRPr="002E385C">
        <w:rPr>
          <w:noProof/>
          <w:sz w:val="16"/>
          <w:szCs w:val="16"/>
        </w:rPr>
        <w:t>DG lub pełnomocnictwem)</w:t>
      </w:r>
    </w:p>
    <w:p w14:paraId="6F6D2DCB" w14:textId="77777777" w:rsidR="007573F0" w:rsidRDefault="007573F0" w:rsidP="007573F0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działając w imieniu i na rzecz Wykonawcy: </w:t>
      </w:r>
    </w:p>
    <w:p w14:paraId="4A82A507" w14:textId="77777777" w:rsidR="007573F0" w:rsidRDefault="007573F0" w:rsidP="007573F0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>
        <w:rPr>
          <w:noProof/>
          <w:sz w:val="22"/>
          <w:szCs w:val="22"/>
        </w:rPr>
        <w:t>………………………………………………</w:t>
      </w:r>
      <w:r w:rsidRPr="00617E15">
        <w:rPr>
          <w:noProof/>
          <w:sz w:val="22"/>
          <w:szCs w:val="22"/>
        </w:rPr>
        <w:t>......................................................................................</w:t>
      </w:r>
      <w:r>
        <w:rPr>
          <w:noProof/>
          <w:sz w:val="22"/>
          <w:szCs w:val="22"/>
        </w:rPr>
        <w:t>.........................</w:t>
      </w:r>
    </w:p>
    <w:p w14:paraId="1101E71F" w14:textId="77777777" w:rsidR="007573F0" w:rsidRPr="00462FF0" w:rsidRDefault="007573F0" w:rsidP="007573F0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</w:t>
      </w:r>
      <w:r w:rsidRPr="00462FF0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pełna </w:t>
      </w:r>
      <w:r w:rsidRPr="00462FF0">
        <w:rPr>
          <w:noProof/>
          <w:sz w:val="16"/>
          <w:szCs w:val="16"/>
        </w:rPr>
        <w:t>nazwa firmy</w:t>
      </w:r>
      <w:r>
        <w:rPr>
          <w:noProof/>
          <w:sz w:val="16"/>
          <w:szCs w:val="16"/>
        </w:rPr>
        <w:t xml:space="preserve"> albo imię i nazwisko wykonawcy</w:t>
      </w:r>
      <w:r w:rsidRPr="00462FF0">
        <w:rPr>
          <w:noProof/>
          <w:sz w:val="16"/>
          <w:szCs w:val="16"/>
        </w:rPr>
        <w:t>, adres)</w:t>
      </w:r>
    </w:p>
    <w:p w14:paraId="110C411E" w14:textId="77777777" w:rsidR="007573F0" w:rsidRDefault="007573F0" w:rsidP="007573F0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>
        <w:rPr>
          <w:noProof/>
          <w:sz w:val="22"/>
          <w:szCs w:val="22"/>
        </w:rPr>
        <w:t>……………</w:t>
      </w:r>
      <w:r w:rsidRPr="00F97A4D">
        <w:rPr>
          <w:noProof/>
          <w:sz w:val="22"/>
          <w:szCs w:val="22"/>
        </w:rPr>
        <w:t>......................................................................................................................................................</w:t>
      </w:r>
      <w:r>
        <w:rPr>
          <w:noProof/>
          <w:sz w:val="22"/>
          <w:szCs w:val="22"/>
        </w:rPr>
        <w:t>.............</w:t>
      </w:r>
    </w:p>
    <w:p w14:paraId="1E2ADFDC" w14:textId="77777777" w:rsidR="00617E15" w:rsidRPr="00617E15" w:rsidRDefault="00617E15" w:rsidP="00617E15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6DDACB18" w14:textId="287F1D04" w:rsidR="00356108" w:rsidRPr="0029224A" w:rsidRDefault="00356108" w:rsidP="00356108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29224A">
        <w:rPr>
          <w:noProof/>
          <w:sz w:val="22"/>
          <w:szCs w:val="22"/>
        </w:rPr>
        <w:t>REGON ...</w:t>
      </w:r>
      <w:r w:rsidR="00731DA3">
        <w:rPr>
          <w:noProof/>
          <w:sz w:val="22"/>
          <w:szCs w:val="22"/>
        </w:rPr>
        <w:t>...............................</w:t>
      </w:r>
      <w:r w:rsidR="002E2093">
        <w:rPr>
          <w:noProof/>
          <w:sz w:val="22"/>
          <w:szCs w:val="22"/>
        </w:rPr>
        <w:t xml:space="preserve"> </w:t>
      </w:r>
      <w:r w:rsidRPr="0029224A">
        <w:rPr>
          <w:noProof/>
          <w:sz w:val="22"/>
          <w:szCs w:val="22"/>
        </w:rPr>
        <w:t>NIP ..........</w:t>
      </w:r>
      <w:r>
        <w:rPr>
          <w:noProof/>
          <w:sz w:val="22"/>
          <w:szCs w:val="22"/>
        </w:rPr>
        <w:t>.........</w:t>
      </w:r>
      <w:r w:rsidRPr="0029224A">
        <w:rPr>
          <w:noProof/>
          <w:sz w:val="22"/>
          <w:szCs w:val="22"/>
        </w:rPr>
        <w:t>.........</w:t>
      </w:r>
      <w:r w:rsidR="00731DA3">
        <w:rPr>
          <w:noProof/>
          <w:sz w:val="22"/>
          <w:szCs w:val="22"/>
        </w:rPr>
        <w:t>.........</w:t>
      </w:r>
      <w:r w:rsidR="007573F0">
        <w:rPr>
          <w:noProof/>
          <w:sz w:val="22"/>
          <w:szCs w:val="22"/>
        </w:rPr>
        <w:t>......... KRS ……………………………………</w:t>
      </w:r>
    </w:p>
    <w:p w14:paraId="7DAE3F31" w14:textId="77777777" w:rsidR="00356108" w:rsidRPr="0029224A" w:rsidRDefault="00356108" w:rsidP="00356108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20BB3529" w14:textId="394D9AC7" w:rsidR="00356108" w:rsidRDefault="00356108" w:rsidP="00356108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  <w:r w:rsidRPr="0029224A">
        <w:rPr>
          <w:noProof/>
          <w:sz w:val="22"/>
          <w:szCs w:val="22"/>
        </w:rPr>
        <w:t>nr telefonu ..................................</w:t>
      </w:r>
      <w:r w:rsidR="00D8505F">
        <w:rPr>
          <w:noProof/>
          <w:sz w:val="22"/>
          <w:szCs w:val="22"/>
        </w:rPr>
        <w:t>......</w:t>
      </w:r>
      <w:r w:rsidR="002E2093">
        <w:rPr>
          <w:noProof/>
          <w:sz w:val="22"/>
          <w:szCs w:val="22"/>
        </w:rPr>
        <w:t>.</w:t>
      </w:r>
      <w:r w:rsidR="004E0772">
        <w:rPr>
          <w:noProof/>
          <w:sz w:val="22"/>
          <w:szCs w:val="22"/>
        </w:rPr>
        <w:t xml:space="preserve">. </w:t>
      </w:r>
      <w:r w:rsidRPr="0029224A">
        <w:rPr>
          <w:noProof/>
          <w:sz w:val="22"/>
          <w:szCs w:val="22"/>
        </w:rPr>
        <w:t>e-mail...............</w:t>
      </w:r>
      <w:r>
        <w:rPr>
          <w:noProof/>
          <w:sz w:val="22"/>
          <w:szCs w:val="22"/>
        </w:rPr>
        <w:t>........</w:t>
      </w:r>
      <w:r w:rsidR="00D8505F">
        <w:rPr>
          <w:noProof/>
          <w:sz w:val="22"/>
          <w:szCs w:val="22"/>
        </w:rPr>
        <w:t>.............</w:t>
      </w:r>
    </w:p>
    <w:p w14:paraId="48F33132" w14:textId="77777777" w:rsidR="006E25CB" w:rsidRDefault="006E25CB" w:rsidP="00356108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34B33A0F" w14:textId="77777777" w:rsidR="007573F0" w:rsidRPr="007573F0" w:rsidRDefault="007573F0" w:rsidP="0019748A">
      <w:pPr>
        <w:tabs>
          <w:tab w:val="left" w:leader="dot" w:pos="-1701"/>
        </w:tabs>
        <w:suppressAutoHyphens w:val="0"/>
        <w:overflowPunct/>
        <w:autoSpaceDE/>
        <w:autoSpaceDN/>
        <w:adjustRightInd/>
        <w:jc w:val="both"/>
        <w:textAlignment w:val="auto"/>
        <w:rPr>
          <w:noProof/>
          <w:sz w:val="22"/>
          <w:szCs w:val="22"/>
        </w:rPr>
      </w:pPr>
      <w:r w:rsidRPr="007573F0">
        <w:rPr>
          <w:noProof/>
          <w:sz w:val="22"/>
          <w:szCs w:val="22"/>
        </w:rPr>
        <w:t xml:space="preserve">Wykonawca jest: mikroprzedsiębiorstwem/ małym przedsiębiorstwem/ średnim przedsiębiorstwem/ </w:t>
      </w:r>
      <w:r>
        <w:rPr>
          <w:noProof/>
          <w:sz w:val="22"/>
          <w:szCs w:val="22"/>
        </w:rPr>
        <w:t>inny rodzaj</w:t>
      </w:r>
      <w:r w:rsidR="00CE563D">
        <w:rPr>
          <w:noProof/>
          <w:sz w:val="22"/>
          <w:szCs w:val="22"/>
        </w:rPr>
        <w:t xml:space="preserve"> (podać jaki)………….</w:t>
      </w:r>
      <w:r w:rsidRPr="007573F0">
        <w:rPr>
          <w:noProof/>
          <w:sz w:val="22"/>
          <w:szCs w:val="22"/>
        </w:rPr>
        <w:t>*.</w:t>
      </w:r>
    </w:p>
    <w:p w14:paraId="5AC724B1" w14:textId="77777777" w:rsidR="005D60AB" w:rsidRPr="0029224A" w:rsidRDefault="005D60AB" w:rsidP="00356108">
      <w:pPr>
        <w:tabs>
          <w:tab w:val="left" w:leader="dot" w:pos="-1701"/>
        </w:tabs>
        <w:suppressAutoHyphens w:val="0"/>
        <w:overflowPunct/>
        <w:autoSpaceDE/>
        <w:autoSpaceDN/>
        <w:adjustRightInd/>
        <w:textAlignment w:val="auto"/>
        <w:rPr>
          <w:noProof/>
          <w:sz w:val="22"/>
          <w:szCs w:val="22"/>
        </w:rPr>
      </w:pPr>
    </w:p>
    <w:p w14:paraId="24D792F0" w14:textId="312ADBFB" w:rsidR="00356108" w:rsidRPr="00DD35BE" w:rsidRDefault="00BD5656" w:rsidP="00083116">
      <w:pPr>
        <w:widowControl w:val="0"/>
        <w:jc w:val="both"/>
        <w:rPr>
          <w:b/>
          <w:sz w:val="22"/>
          <w:szCs w:val="22"/>
          <w:lang w:val="x-none"/>
        </w:rPr>
      </w:pPr>
      <w:r>
        <w:rPr>
          <w:sz w:val="22"/>
          <w:szCs w:val="22"/>
        </w:rPr>
        <w:t>W</w:t>
      </w:r>
      <w:r w:rsidR="00356108" w:rsidRPr="0029224A">
        <w:rPr>
          <w:sz w:val="22"/>
          <w:szCs w:val="22"/>
        </w:rPr>
        <w:t xml:space="preserve"> odpowiedzi na ogłoszenie o przetargu </w:t>
      </w:r>
      <w:r w:rsidR="00356108" w:rsidRPr="005D60AB">
        <w:rPr>
          <w:sz w:val="22"/>
          <w:szCs w:val="22"/>
        </w:rPr>
        <w:t xml:space="preserve">nieograniczonym na </w:t>
      </w:r>
      <w:r w:rsidR="00AD0FC9">
        <w:rPr>
          <w:b/>
          <w:sz w:val="22"/>
          <w:szCs w:val="22"/>
        </w:rPr>
        <w:t>u</w:t>
      </w:r>
      <w:r w:rsidR="00DD35BE" w:rsidRPr="00DD35BE">
        <w:rPr>
          <w:b/>
          <w:sz w:val="22"/>
          <w:szCs w:val="22"/>
          <w:lang w:val="x-none"/>
        </w:rPr>
        <w:t>sług</w:t>
      </w:r>
      <w:r w:rsidR="00AD0FC9">
        <w:rPr>
          <w:b/>
          <w:sz w:val="22"/>
          <w:szCs w:val="22"/>
        </w:rPr>
        <w:t>ę</w:t>
      </w:r>
      <w:r w:rsidR="00DD35BE" w:rsidRPr="00DD35BE">
        <w:rPr>
          <w:b/>
          <w:sz w:val="22"/>
          <w:szCs w:val="22"/>
          <w:lang w:val="x-none"/>
        </w:rPr>
        <w:t xml:space="preserve"> żywienia osób umieszczonych w Strzeżonym Ośrodku dla Cudzoziemców o profilu rodzinnym i męskim w Placówce Straży Granicznej w Lesznowoli oraz osób doprowadzanych</w:t>
      </w:r>
      <w:r w:rsidR="00DD35BE">
        <w:rPr>
          <w:b/>
          <w:sz w:val="22"/>
          <w:szCs w:val="22"/>
        </w:rPr>
        <w:t xml:space="preserve"> </w:t>
      </w:r>
      <w:r w:rsidR="00F055CE">
        <w:rPr>
          <w:b/>
          <w:sz w:val="22"/>
          <w:szCs w:val="22"/>
        </w:rPr>
        <w:t>–</w:t>
      </w:r>
      <w:r w:rsidR="00356108" w:rsidRPr="00AD647B">
        <w:rPr>
          <w:b/>
          <w:sz w:val="22"/>
          <w:szCs w:val="22"/>
        </w:rPr>
        <w:t xml:space="preserve"> spr</w:t>
      </w:r>
      <w:r w:rsidR="00F055CE">
        <w:rPr>
          <w:b/>
          <w:sz w:val="22"/>
          <w:szCs w:val="22"/>
        </w:rPr>
        <w:t xml:space="preserve">awa </w:t>
      </w:r>
      <w:r w:rsidR="00F055CE" w:rsidRPr="00F5055C">
        <w:rPr>
          <w:b/>
          <w:sz w:val="22"/>
          <w:szCs w:val="22"/>
        </w:rPr>
        <w:t xml:space="preserve">nr </w:t>
      </w:r>
      <w:r w:rsidR="00DD35BE">
        <w:rPr>
          <w:b/>
          <w:sz w:val="22"/>
          <w:szCs w:val="22"/>
        </w:rPr>
        <w:t>8</w:t>
      </w:r>
      <w:r w:rsidR="00356108" w:rsidRPr="00F5055C">
        <w:rPr>
          <w:b/>
          <w:sz w:val="22"/>
          <w:szCs w:val="22"/>
        </w:rPr>
        <w:t>/FI</w:t>
      </w:r>
      <w:r w:rsidR="00DD35BE">
        <w:rPr>
          <w:b/>
          <w:sz w:val="22"/>
          <w:szCs w:val="22"/>
        </w:rPr>
        <w:t>/ZM</w:t>
      </w:r>
      <w:r w:rsidR="00356108" w:rsidRPr="00F5055C">
        <w:rPr>
          <w:b/>
          <w:sz w:val="22"/>
          <w:szCs w:val="22"/>
        </w:rPr>
        <w:t>/</w:t>
      </w:r>
      <w:r w:rsidR="00D8505F" w:rsidRPr="00F5055C">
        <w:rPr>
          <w:b/>
          <w:sz w:val="22"/>
          <w:szCs w:val="22"/>
        </w:rPr>
        <w:t>2</w:t>
      </w:r>
      <w:r w:rsidR="003B5A27">
        <w:rPr>
          <w:b/>
          <w:sz w:val="22"/>
          <w:szCs w:val="22"/>
        </w:rPr>
        <w:t>6</w:t>
      </w:r>
      <w:r w:rsidR="00AD0FC9">
        <w:rPr>
          <w:b/>
          <w:sz w:val="22"/>
          <w:szCs w:val="22"/>
        </w:rPr>
        <w:t>,</w:t>
      </w:r>
      <w:r w:rsidR="00356108" w:rsidRPr="00AD647B">
        <w:rPr>
          <w:sz w:val="22"/>
          <w:szCs w:val="22"/>
        </w:rPr>
        <w:t xml:space="preserve"> składamy niniejszą ofertę</w:t>
      </w:r>
      <w:r w:rsidR="00F66142">
        <w:rPr>
          <w:sz w:val="22"/>
          <w:szCs w:val="22"/>
        </w:rPr>
        <w:t>:</w:t>
      </w:r>
      <w:r w:rsidR="00356108" w:rsidRPr="00AD647B">
        <w:rPr>
          <w:sz w:val="22"/>
          <w:szCs w:val="22"/>
        </w:rPr>
        <w:t xml:space="preserve"> </w:t>
      </w:r>
    </w:p>
    <w:p w14:paraId="7D2CC598" w14:textId="77777777" w:rsidR="00356108" w:rsidRPr="005D60AB" w:rsidRDefault="00356108" w:rsidP="00356108">
      <w:pPr>
        <w:widowControl w:val="0"/>
        <w:jc w:val="both"/>
        <w:rPr>
          <w:sz w:val="22"/>
          <w:szCs w:val="22"/>
        </w:rPr>
      </w:pPr>
    </w:p>
    <w:p w14:paraId="39A55234" w14:textId="77777777" w:rsidR="00356108" w:rsidRPr="008C0E84" w:rsidRDefault="00356108" w:rsidP="00655F32">
      <w:pPr>
        <w:pStyle w:val="Akapitzlist"/>
        <w:numPr>
          <w:ilvl w:val="3"/>
          <w:numId w:val="28"/>
        </w:numPr>
        <w:tabs>
          <w:tab w:val="clear" w:pos="644"/>
          <w:tab w:val="num" w:pos="284"/>
        </w:tabs>
        <w:ind w:left="284" w:hanging="284"/>
        <w:jc w:val="both"/>
        <w:rPr>
          <w:rFonts w:cs="Arial"/>
          <w:sz w:val="22"/>
          <w:szCs w:val="22"/>
        </w:rPr>
      </w:pPr>
      <w:r w:rsidRPr="008C0E84">
        <w:rPr>
          <w:rFonts w:cs="Arial"/>
          <w:sz w:val="22"/>
          <w:szCs w:val="22"/>
        </w:rPr>
        <w:t>Oświadczam</w:t>
      </w:r>
      <w:r w:rsidR="007573F0" w:rsidRPr="008C0E84">
        <w:rPr>
          <w:rFonts w:cs="Arial"/>
          <w:sz w:val="22"/>
          <w:szCs w:val="22"/>
        </w:rPr>
        <w:t>(</w:t>
      </w:r>
      <w:r w:rsidRPr="008C0E84">
        <w:rPr>
          <w:rFonts w:cs="Arial"/>
          <w:sz w:val="22"/>
          <w:szCs w:val="22"/>
        </w:rPr>
        <w:t>y</w:t>
      </w:r>
      <w:r w:rsidR="007573F0" w:rsidRPr="008C0E84">
        <w:rPr>
          <w:rFonts w:cs="Arial"/>
          <w:sz w:val="22"/>
          <w:szCs w:val="22"/>
        </w:rPr>
        <w:t>)</w:t>
      </w:r>
      <w:r w:rsidRPr="008C0E84">
        <w:rPr>
          <w:rFonts w:cs="Arial"/>
          <w:sz w:val="22"/>
          <w:szCs w:val="22"/>
        </w:rPr>
        <w:t>, że zapoznaliśmy się z dokumentacją udostępnioną przez Zamawiającego i nie wnosimy do niej żadnych zastrzeżeń oraz przyjmujemy warunki w niej zawarte.</w:t>
      </w:r>
    </w:p>
    <w:p w14:paraId="164F63A5" w14:textId="77777777" w:rsidR="00E96DD2" w:rsidRDefault="00E96DD2" w:rsidP="00816539">
      <w:pPr>
        <w:tabs>
          <w:tab w:val="num" w:pos="284"/>
        </w:tabs>
        <w:ind w:left="284" w:hanging="284"/>
        <w:jc w:val="both"/>
        <w:rPr>
          <w:rFonts w:cs="Arial"/>
          <w:sz w:val="22"/>
          <w:szCs w:val="22"/>
        </w:rPr>
      </w:pPr>
    </w:p>
    <w:p w14:paraId="7EAE60BE" w14:textId="77777777" w:rsidR="008C0E84" w:rsidRDefault="00E96DD2" w:rsidP="00655F32">
      <w:pPr>
        <w:pStyle w:val="Akapitzlist"/>
        <w:numPr>
          <w:ilvl w:val="3"/>
          <w:numId w:val="28"/>
        </w:numPr>
        <w:tabs>
          <w:tab w:val="clear" w:pos="644"/>
          <w:tab w:val="num" w:pos="284"/>
        </w:tabs>
        <w:ind w:left="284" w:hanging="284"/>
        <w:jc w:val="both"/>
        <w:rPr>
          <w:rFonts w:cs="Arial"/>
          <w:sz w:val="22"/>
          <w:szCs w:val="22"/>
        </w:rPr>
      </w:pPr>
      <w:r w:rsidRPr="008C0E84">
        <w:rPr>
          <w:rFonts w:cs="Arial"/>
          <w:sz w:val="22"/>
          <w:szCs w:val="22"/>
        </w:rPr>
        <w:t>Oświadczam</w:t>
      </w:r>
      <w:r w:rsidR="007573F0" w:rsidRPr="008C0E84">
        <w:rPr>
          <w:rFonts w:cs="Arial"/>
          <w:sz w:val="22"/>
          <w:szCs w:val="22"/>
        </w:rPr>
        <w:t>(</w:t>
      </w:r>
      <w:r w:rsidRPr="008C0E84">
        <w:rPr>
          <w:rFonts w:cs="Arial"/>
          <w:sz w:val="22"/>
          <w:szCs w:val="22"/>
        </w:rPr>
        <w:t>y</w:t>
      </w:r>
      <w:r w:rsidR="007573F0" w:rsidRPr="008C0E84">
        <w:rPr>
          <w:rFonts w:cs="Arial"/>
          <w:sz w:val="22"/>
          <w:szCs w:val="22"/>
        </w:rPr>
        <w:t>)</w:t>
      </w:r>
      <w:r w:rsidRPr="008C0E84">
        <w:rPr>
          <w:rFonts w:cs="Arial"/>
          <w:sz w:val="22"/>
          <w:szCs w:val="22"/>
        </w:rPr>
        <w:t xml:space="preserve">, że uzyskaliśmy </w:t>
      </w:r>
      <w:r w:rsidR="0095362D" w:rsidRPr="008C0E84">
        <w:rPr>
          <w:rFonts w:cs="Arial"/>
          <w:sz w:val="22"/>
          <w:szCs w:val="22"/>
        </w:rPr>
        <w:t>wszelkie informacje niezbędne do prawidłowego przygotowania i złożenia niniejszej oferty.</w:t>
      </w:r>
    </w:p>
    <w:p w14:paraId="02C254E2" w14:textId="77777777" w:rsidR="008C0E84" w:rsidRPr="008C0E84" w:rsidRDefault="008C0E84" w:rsidP="00816539">
      <w:pPr>
        <w:pStyle w:val="Akapitzlist"/>
        <w:tabs>
          <w:tab w:val="num" w:pos="284"/>
        </w:tabs>
        <w:ind w:left="284" w:hanging="284"/>
        <w:rPr>
          <w:color w:val="000000"/>
          <w:sz w:val="22"/>
          <w:szCs w:val="22"/>
        </w:rPr>
      </w:pPr>
    </w:p>
    <w:p w14:paraId="743F1F51" w14:textId="77777777" w:rsidR="008C0E84" w:rsidRPr="008C0E84" w:rsidRDefault="008C0E84" w:rsidP="00655F32">
      <w:pPr>
        <w:pStyle w:val="Akapitzlist"/>
        <w:numPr>
          <w:ilvl w:val="3"/>
          <w:numId w:val="28"/>
        </w:numPr>
        <w:tabs>
          <w:tab w:val="clear" w:pos="644"/>
          <w:tab w:val="num" w:pos="284"/>
        </w:tabs>
        <w:ind w:left="284" w:hanging="284"/>
        <w:jc w:val="both"/>
        <w:rPr>
          <w:rFonts w:cs="Arial"/>
          <w:sz w:val="22"/>
          <w:szCs w:val="22"/>
        </w:rPr>
      </w:pPr>
      <w:r w:rsidRPr="008C0E84">
        <w:rPr>
          <w:color w:val="000000"/>
          <w:sz w:val="22"/>
          <w:szCs w:val="22"/>
        </w:rPr>
        <w:t>Oferujemy realizację zamówienia zgodnie z wymaganiami określonymi w SWZ oraz niżej wymienionymi warunkami:</w:t>
      </w:r>
    </w:p>
    <w:p w14:paraId="1EA91EBF" w14:textId="77777777" w:rsidR="002808BA" w:rsidRPr="006969B3" w:rsidRDefault="002808BA" w:rsidP="002808BA">
      <w:pPr>
        <w:pStyle w:val="Akapitzlist"/>
        <w:tabs>
          <w:tab w:val="left" w:leader="dot" w:pos="9072"/>
          <w:tab w:val="left" w:leader="dot" w:pos="10614"/>
        </w:tabs>
        <w:overflowPunct/>
        <w:autoSpaceDE/>
        <w:ind w:left="993"/>
        <w:jc w:val="both"/>
        <w:textAlignment w:val="auto"/>
        <w:rPr>
          <w:rFonts w:cs="Arial"/>
          <w:kern w:val="1"/>
          <w:sz w:val="22"/>
          <w:szCs w:val="22"/>
        </w:rPr>
      </w:pPr>
    </w:p>
    <w:p w14:paraId="590D45F9" w14:textId="77777777" w:rsidR="002808BA" w:rsidRDefault="002808BA" w:rsidP="002808BA">
      <w:pPr>
        <w:suppressAutoHyphens w:val="0"/>
        <w:overflowPunct/>
        <w:jc w:val="both"/>
        <w:textAlignment w:val="auto"/>
        <w:rPr>
          <w:b/>
          <w:color w:val="000000"/>
          <w:sz w:val="22"/>
          <w:szCs w:val="22"/>
        </w:rPr>
      </w:pPr>
      <w:r w:rsidRPr="00F25C68">
        <w:rPr>
          <w:b/>
          <w:color w:val="000000"/>
          <w:sz w:val="22"/>
          <w:szCs w:val="22"/>
        </w:rPr>
        <w:t>Marża</w:t>
      </w:r>
      <w:r>
        <w:rPr>
          <w:color w:val="000000"/>
          <w:sz w:val="22"/>
          <w:szCs w:val="22"/>
        </w:rPr>
        <w:t xml:space="preserve"> związana z przyrządzaniem i dostarczaniem posiłków wynosi …………….…. </w:t>
      </w:r>
      <w:r w:rsidRPr="00F25C68">
        <w:rPr>
          <w:b/>
          <w:color w:val="000000"/>
          <w:sz w:val="22"/>
          <w:szCs w:val="22"/>
        </w:rPr>
        <w:t>% norm</w:t>
      </w:r>
      <w:r>
        <w:rPr>
          <w:b/>
          <w:color w:val="000000"/>
          <w:sz w:val="22"/>
          <w:szCs w:val="22"/>
        </w:rPr>
        <w:t xml:space="preserve">y przewidzianej </w:t>
      </w:r>
      <w:r>
        <w:rPr>
          <w:b/>
          <w:color w:val="000000"/>
          <w:sz w:val="22"/>
          <w:szCs w:val="22"/>
        </w:rPr>
        <w:br/>
        <w:t>na wyżywienie os</w:t>
      </w:r>
      <w:r w:rsidRPr="00F25C68">
        <w:rPr>
          <w:b/>
          <w:color w:val="000000"/>
          <w:sz w:val="22"/>
          <w:szCs w:val="22"/>
        </w:rPr>
        <w:t xml:space="preserve">oby. </w:t>
      </w:r>
    </w:p>
    <w:p w14:paraId="565FF5FF" w14:textId="729F3155" w:rsidR="002808BA" w:rsidRDefault="002808BA" w:rsidP="00773CD0">
      <w:pPr>
        <w:pStyle w:val="Kropki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1646"/>
        <w:gridCol w:w="1272"/>
        <w:gridCol w:w="1274"/>
        <w:gridCol w:w="1839"/>
        <w:gridCol w:w="1275"/>
        <w:gridCol w:w="2395"/>
      </w:tblGrid>
      <w:tr w:rsidR="002808BA" w:rsidRPr="004073CC" w14:paraId="028B38E1" w14:textId="77777777" w:rsidTr="00AB3FBA">
        <w:tc>
          <w:tcPr>
            <w:tcW w:w="364" w:type="dxa"/>
            <w:vAlign w:val="center"/>
          </w:tcPr>
          <w:p w14:paraId="3A6D0989" w14:textId="77777777" w:rsidR="002808BA" w:rsidRPr="00AB3FBA" w:rsidRDefault="002808BA" w:rsidP="00AC0977">
            <w:pPr>
              <w:ind w:left="-142" w:right="-108"/>
              <w:jc w:val="center"/>
              <w:rPr>
                <w:b/>
                <w:bCs/>
                <w:sz w:val="18"/>
                <w:szCs w:val="18"/>
              </w:rPr>
            </w:pPr>
            <w:r w:rsidRPr="00AB3FBA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50" w:type="dxa"/>
            <w:vAlign w:val="center"/>
          </w:tcPr>
          <w:p w14:paraId="041394B4" w14:textId="77777777" w:rsidR="002808BA" w:rsidRPr="00AB3FBA" w:rsidRDefault="002808BA" w:rsidP="00AC0977">
            <w:pPr>
              <w:ind w:left="-142" w:right="155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>Rodzaj normy</w:t>
            </w:r>
          </w:p>
        </w:tc>
        <w:tc>
          <w:tcPr>
            <w:tcW w:w="1275" w:type="dxa"/>
            <w:vAlign w:val="center"/>
          </w:tcPr>
          <w:p w14:paraId="03847ED2" w14:textId="77777777" w:rsidR="00AB3FBA" w:rsidRPr="00AB3FBA" w:rsidRDefault="002808BA" w:rsidP="00AC0977">
            <w:pPr>
              <w:ind w:left="-108" w:right="-108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Wartość dziennej normy </w:t>
            </w:r>
          </w:p>
          <w:p w14:paraId="7E3C7F40" w14:textId="152D3CDC" w:rsidR="002808BA" w:rsidRPr="00AB3FBA" w:rsidRDefault="00AB3FBA" w:rsidP="00AC0977">
            <w:pPr>
              <w:ind w:left="-108" w:right="-108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>[zł brutto]</w:t>
            </w:r>
          </w:p>
        </w:tc>
        <w:tc>
          <w:tcPr>
            <w:tcW w:w="1276" w:type="dxa"/>
            <w:vAlign w:val="center"/>
          </w:tcPr>
          <w:p w14:paraId="71EAAD7D" w14:textId="77777777" w:rsidR="002808BA" w:rsidRPr="00AB3FBA" w:rsidRDefault="002808BA" w:rsidP="00AC0977">
            <w:pPr>
              <w:ind w:left="-108" w:right="-108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Wysokość marży </w:t>
            </w:r>
          </w:p>
          <w:p w14:paraId="530E7C56" w14:textId="111A4497" w:rsidR="002808BA" w:rsidRPr="00AB3FBA" w:rsidRDefault="00AB3FBA" w:rsidP="00AC0977">
            <w:pPr>
              <w:ind w:left="-108" w:right="-108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>[</w:t>
            </w:r>
            <w:r w:rsidR="002808BA" w:rsidRPr="00AB3FBA">
              <w:rPr>
                <w:b/>
                <w:bCs/>
                <w:sz w:val="18"/>
              </w:rPr>
              <w:t>%</w:t>
            </w:r>
            <w:r w:rsidRPr="00AB3FBA">
              <w:rPr>
                <w:b/>
                <w:bCs/>
                <w:sz w:val="18"/>
              </w:rPr>
              <w:t>]</w:t>
            </w:r>
          </w:p>
        </w:tc>
        <w:tc>
          <w:tcPr>
            <w:tcW w:w="1843" w:type="dxa"/>
            <w:vAlign w:val="center"/>
          </w:tcPr>
          <w:p w14:paraId="6DC4C6AE" w14:textId="1088745A" w:rsidR="002808BA" w:rsidRPr="00AB3FBA" w:rsidRDefault="002808BA" w:rsidP="00AC0977">
            <w:pPr>
              <w:ind w:left="-108" w:right="-108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Wartość dziennej normy powiększona </w:t>
            </w:r>
            <w:r w:rsidR="00AB3FBA">
              <w:rPr>
                <w:b/>
                <w:bCs/>
                <w:sz w:val="18"/>
              </w:rPr>
              <w:br/>
            </w:r>
            <w:r w:rsidRPr="00AB3FBA">
              <w:rPr>
                <w:b/>
                <w:bCs/>
                <w:sz w:val="18"/>
              </w:rPr>
              <w:t xml:space="preserve">o marżę Wykonawcy </w:t>
            </w:r>
            <w:r w:rsidRPr="00AB3FBA">
              <w:rPr>
                <w:b/>
                <w:bCs/>
                <w:sz w:val="18"/>
              </w:rPr>
              <w:br/>
            </w:r>
            <w:r w:rsidR="00AB3FBA" w:rsidRPr="00AB3FBA">
              <w:rPr>
                <w:b/>
                <w:bCs/>
                <w:sz w:val="18"/>
              </w:rPr>
              <w:t>[zł brutto]</w:t>
            </w:r>
            <w:r w:rsidR="007E4747" w:rsidRPr="00AB3FBA">
              <w:rPr>
                <w:b/>
                <w:bCs/>
                <w:sz w:val="18"/>
              </w:rPr>
              <w:t>*</w:t>
            </w:r>
          </w:p>
          <w:p w14:paraId="31070071" w14:textId="620D56F4" w:rsidR="007E4747" w:rsidRPr="00AB3FBA" w:rsidRDefault="007E4747" w:rsidP="00AC0977">
            <w:pPr>
              <w:ind w:left="-108" w:right="-108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 (kol. 3 x kol. 4) + kol. 3</w:t>
            </w:r>
          </w:p>
        </w:tc>
        <w:tc>
          <w:tcPr>
            <w:tcW w:w="1276" w:type="dxa"/>
            <w:vAlign w:val="center"/>
          </w:tcPr>
          <w:p w14:paraId="74A8B302" w14:textId="7999440F" w:rsidR="002808BA" w:rsidRPr="00AB3FBA" w:rsidRDefault="002808BA" w:rsidP="00AC0977">
            <w:pPr>
              <w:ind w:left="-54" w:right="-49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Szacunkowa ilość racji </w:t>
            </w:r>
            <w:r w:rsidR="00AB3FBA" w:rsidRPr="00AB3FBA">
              <w:rPr>
                <w:b/>
                <w:bCs/>
                <w:sz w:val="18"/>
              </w:rPr>
              <w:br/>
            </w:r>
            <w:r w:rsidRPr="00AB3FBA">
              <w:rPr>
                <w:b/>
                <w:bCs/>
                <w:sz w:val="18"/>
              </w:rPr>
              <w:t>do wydania</w:t>
            </w:r>
          </w:p>
        </w:tc>
        <w:tc>
          <w:tcPr>
            <w:tcW w:w="2402" w:type="dxa"/>
            <w:vAlign w:val="center"/>
          </w:tcPr>
          <w:p w14:paraId="06E84A44" w14:textId="2AEC1C9A" w:rsidR="002808BA" w:rsidRPr="00AB3FBA" w:rsidRDefault="002808BA" w:rsidP="00AC0977">
            <w:pPr>
              <w:ind w:left="-25" w:right="-77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>Łączna wartość =</w:t>
            </w:r>
          </w:p>
          <w:p w14:paraId="1875D3F8" w14:textId="07D4FA06" w:rsidR="002808BA" w:rsidRPr="00AB3FBA" w:rsidRDefault="002808BA" w:rsidP="00AC0977">
            <w:pPr>
              <w:ind w:left="-25" w:right="-77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 wartość dziennej normy powiększona o marżę Wykonawcy x szacunkowa ilość racji do wydania</w:t>
            </w:r>
          </w:p>
          <w:p w14:paraId="4A01234A" w14:textId="3D140FBF" w:rsidR="00AB3FBA" w:rsidRPr="00AB3FBA" w:rsidRDefault="00AB3FBA" w:rsidP="00AC0977">
            <w:pPr>
              <w:ind w:left="-25" w:right="-77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>[zł brutto]</w:t>
            </w:r>
          </w:p>
          <w:p w14:paraId="7B518C95" w14:textId="1F03F2FD" w:rsidR="002808BA" w:rsidRPr="00AB3FBA" w:rsidRDefault="002808BA" w:rsidP="00AC0977">
            <w:pPr>
              <w:ind w:left="-25" w:right="-77"/>
              <w:jc w:val="center"/>
              <w:rPr>
                <w:b/>
                <w:bCs/>
                <w:sz w:val="18"/>
              </w:rPr>
            </w:pPr>
            <w:r w:rsidRPr="00AB3FBA">
              <w:rPr>
                <w:b/>
                <w:bCs/>
                <w:sz w:val="18"/>
              </w:rPr>
              <w:t xml:space="preserve"> (kol</w:t>
            </w:r>
            <w:r w:rsidR="007E4747" w:rsidRPr="00AB3FBA">
              <w:rPr>
                <w:b/>
                <w:bCs/>
                <w:sz w:val="18"/>
              </w:rPr>
              <w:t>.</w:t>
            </w:r>
            <w:r w:rsidRPr="00AB3FBA">
              <w:rPr>
                <w:b/>
                <w:bCs/>
                <w:sz w:val="18"/>
              </w:rPr>
              <w:t xml:space="preserve"> 5 x </w:t>
            </w:r>
            <w:r w:rsidR="007E4747" w:rsidRPr="00AB3FBA">
              <w:rPr>
                <w:b/>
                <w:bCs/>
                <w:sz w:val="18"/>
              </w:rPr>
              <w:t xml:space="preserve">kol. </w:t>
            </w:r>
            <w:r w:rsidRPr="00AB3FBA">
              <w:rPr>
                <w:b/>
                <w:bCs/>
                <w:sz w:val="18"/>
              </w:rPr>
              <w:t>6)</w:t>
            </w:r>
          </w:p>
        </w:tc>
      </w:tr>
      <w:tr w:rsidR="002808BA" w:rsidRPr="00AB3FBA" w14:paraId="153ACEC6" w14:textId="77777777" w:rsidTr="00AB3FBA">
        <w:tc>
          <w:tcPr>
            <w:tcW w:w="364" w:type="dxa"/>
            <w:vAlign w:val="center"/>
          </w:tcPr>
          <w:p w14:paraId="3211AFE2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650" w:type="dxa"/>
            <w:vAlign w:val="center"/>
          </w:tcPr>
          <w:p w14:paraId="6B954805" w14:textId="77777777" w:rsidR="002808BA" w:rsidRPr="00AB3FBA" w:rsidRDefault="002808BA" w:rsidP="00AC0977">
            <w:pPr>
              <w:ind w:left="-142" w:right="155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14:paraId="58F8CD45" w14:textId="77777777" w:rsidR="002808BA" w:rsidRPr="00AB3FBA" w:rsidRDefault="002808BA" w:rsidP="00AC0977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5BE7A7CE" w14:textId="77777777" w:rsidR="002808BA" w:rsidRPr="00AB3FBA" w:rsidRDefault="002808BA" w:rsidP="00AC0977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843" w:type="dxa"/>
            <w:vAlign w:val="center"/>
          </w:tcPr>
          <w:p w14:paraId="611D7E93" w14:textId="77777777" w:rsidR="002808BA" w:rsidRPr="00AB3FBA" w:rsidRDefault="002808BA" w:rsidP="00AC0977">
            <w:pPr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438DA717" w14:textId="77777777" w:rsidR="002808BA" w:rsidRPr="00AB3FBA" w:rsidRDefault="002808BA" w:rsidP="00AC0977">
            <w:pPr>
              <w:ind w:left="-54" w:right="-49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2402" w:type="dxa"/>
            <w:vAlign w:val="center"/>
          </w:tcPr>
          <w:p w14:paraId="2C500775" w14:textId="77777777" w:rsidR="002808BA" w:rsidRPr="00AB3FBA" w:rsidRDefault="002808BA" w:rsidP="00AC0977">
            <w:pPr>
              <w:ind w:left="-25" w:right="-77"/>
              <w:jc w:val="center"/>
              <w:rPr>
                <w:bCs/>
                <w:sz w:val="16"/>
                <w:szCs w:val="16"/>
              </w:rPr>
            </w:pPr>
            <w:r w:rsidRPr="00AB3FBA">
              <w:rPr>
                <w:bCs/>
                <w:sz w:val="16"/>
                <w:szCs w:val="16"/>
              </w:rPr>
              <w:t>7</w:t>
            </w:r>
          </w:p>
        </w:tc>
      </w:tr>
      <w:tr w:rsidR="002808BA" w:rsidRPr="004073CC" w14:paraId="2F4A96AE" w14:textId="77777777" w:rsidTr="00AB3FBA">
        <w:trPr>
          <w:trHeight w:val="269"/>
        </w:trPr>
        <w:tc>
          <w:tcPr>
            <w:tcW w:w="364" w:type="dxa"/>
            <w:vAlign w:val="center"/>
          </w:tcPr>
          <w:p w14:paraId="0C1B4F69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18"/>
              </w:rPr>
            </w:pPr>
            <w:r w:rsidRPr="00AB3FBA">
              <w:rPr>
                <w:bCs/>
                <w:sz w:val="18"/>
              </w:rPr>
              <w:t>1.</w:t>
            </w:r>
          </w:p>
        </w:tc>
        <w:tc>
          <w:tcPr>
            <w:tcW w:w="1650" w:type="dxa"/>
            <w:vAlign w:val="center"/>
          </w:tcPr>
          <w:p w14:paraId="0EC21B95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20"/>
              </w:rPr>
            </w:pPr>
            <w:r w:rsidRPr="00AB3FBA">
              <w:rPr>
                <w:bCs/>
                <w:sz w:val="20"/>
              </w:rPr>
              <w:t xml:space="preserve">65% normy </w:t>
            </w:r>
            <w:proofErr w:type="spellStart"/>
            <w:r w:rsidRPr="00AB3FBA">
              <w:rPr>
                <w:bCs/>
                <w:sz w:val="20"/>
              </w:rPr>
              <w:t>Sz</w:t>
            </w:r>
            <w:proofErr w:type="spellEnd"/>
          </w:p>
          <w:p w14:paraId="47A8CB97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31973CFE" w14:textId="77777777" w:rsidR="002808BA" w:rsidRPr="00C90473" w:rsidRDefault="002808BA" w:rsidP="00AC0977">
            <w:pPr>
              <w:ind w:left="-108"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16,25</w:t>
            </w:r>
          </w:p>
        </w:tc>
        <w:tc>
          <w:tcPr>
            <w:tcW w:w="1276" w:type="dxa"/>
          </w:tcPr>
          <w:p w14:paraId="120BADA6" w14:textId="77777777" w:rsidR="002808BA" w:rsidRPr="0014356A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51176D2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A0834FF" w14:textId="49B210F7" w:rsidR="002808BA" w:rsidRPr="00B71B2D" w:rsidRDefault="00F62EDB" w:rsidP="00AC0977">
            <w:pPr>
              <w:ind w:left="-54" w:right="-49"/>
              <w:jc w:val="center"/>
              <w:rPr>
                <w:bCs/>
                <w:sz w:val="20"/>
              </w:rPr>
            </w:pPr>
            <w:r w:rsidRPr="00B71B2D">
              <w:rPr>
                <w:bCs/>
                <w:sz w:val="20"/>
              </w:rPr>
              <w:t>271 572</w:t>
            </w:r>
          </w:p>
        </w:tc>
        <w:tc>
          <w:tcPr>
            <w:tcW w:w="2402" w:type="dxa"/>
            <w:vAlign w:val="center"/>
          </w:tcPr>
          <w:p w14:paraId="57E60B41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</w:tr>
      <w:tr w:rsidR="002808BA" w:rsidRPr="004073CC" w14:paraId="1C70F0B1" w14:textId="77777777" w:rsidTr="00AB3FBA">
        <w:tc>
          <w:tcPr>
            <w:tcW w:w="364" w:type="dxa"/>
            <w:vAlign w:val="center"/>
          </w:tcPr>
          <w:p w14:paraId="5B83516C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18"/>
              </w:rPr>
            </w:pPr>
            <w:r w:rsidRPr="00AB3FBA">
              <w:rPr>
                <w:bCs/>
                <w:sz w:val="18"/>
              </w:rPr>
              <w:t>2.</w:t>
            </w:r>
          </w:p>
        </w:tc>
        <w:tc>
          <w:tcPr>
            <w:tcW w:w="1650" w:type="dxa"/>
            <w:vAlign w:val="center"/>
          </w:tcPr>
          <w:p w14:paraId="57D78F9F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20"/>
              </w:rPr>
            </w:pPr>
            <w:r w:rsidRPr="00AB3FBA">
              <w:rPr>
                <w:bCs/>
                <w:sz w:val="20"/>
              </w:rPr>
              <w:t xml:space="preserve">75% normy </w:t>
            </w:r>
            <w:proofErr w:type="spellStart"/>
            <w:r w:rsidRPr="00AB3FBA">
              <w:rPr>
                <w:bCs/>
                <w:sz w:val="20"/>
              </w:rPr>
              <w:t>Sz</w:t>
            </w:r>
            <w:proofErr w:type="spellEnd"/>
          </w:p>
          <w:p w14:paraId="03ADBC7A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3B245582" w14:textId="77777777" w:rsidR="002808BA" w:rsidRPr="00C90473" w:rsidRDefault="002808BA" w:rsidP="00AC0977">
            <w:pPr>
              <w:ind w:left="-108"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18,75</w:t>
            </w:r>
          </w:p>
        </w:tc>
        <w:tc>
          <w:tcPr>
            <w:tcW w:w="1276" w:type="dxa"/>
          </w:tcPr>
          <w:p w14:paraId="7BF1371C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FDC3A09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EAB57B0" w14:textId="71517E8A" w:rsidR="002808BA" w:rsidRPr="00B71B2D" w:rsidRDefault="00F62EDB" w:rsidP="00AC0977">
            <w:pPr>
              <w:jc w:val="center"/>
              <w:rPr>
                <w:bCs/>
                <w:sz w:val="20"/>
              </w:rPr>
            </w:pPr>
            <w:r w:rsidRPr="00B71B2D">
              <w:rPr>
                <w:bCs/>
                <w:sz w:val="20"/>
              </w:rPr>
              <w:t>131 028</w:t>
            </w:r>
          </w:p>
        </w:tc>
        <w:tc>
          <w:tcPr>
            <w:tcW w:w="2402" w:type="dxa"/>
            <w:vAlign w:val="center"/>
          </w:tcPr>
          <w:p w14:paraId="3E4FF4D9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</w:tr>
      <w:tr w:rsidR="002808BA" w:rsidRPr="004073CC" w14:paraId="1613231F" w14:textId="77777777" w:rsidTr="00AB3FBA">
        <w:trPr>
          <w:trHeight w:val="408"/>
        </w:trPr>
        <w:tc>
          <w:tcPr>
            <w:tcW w:w="364" w:type="dxa"/>
            <w:vAlign w:val="center"/>
          </w:tcPr>
          <w:p w14:paraId="33CE7132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18"/>
              </w:rPr>
            </w:pPr>
            <w:r w:rsidRPr="00AB3FBA">
              <w:rPr>
                <w:bCs/>
                <w:sz w:val="18"/>
              </w:rPr>
              <w:t>3.</w:t>
            </w:r>
          </w:p>
        </w:tc>
        <w:tc>
          <w:tcPr>
            <w:tcW w:w="1650" w:type="dxa"/>
            <w:vAlign w:val="center"/>
          </w:tcPr>
          <w:p w14:paraId="11D95C2A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20"/>
              </w:rPr>
            </w:pPr>
            <w:r w:rsidRPr="00AB3FBA">
              <w:rPr>
                <w:bCs/>
                <w:sz w:val="20"/>
              </w:rPr>
              <w:t xml:space="preserve">65% normy </w:t>
            </w:r>
            <w:proofErr w:type="spellStart"/>
            <w:r w:rsidRPr="00AB3FBA">
              <w:rPr>
                <w:bCs/>
                <w:sz w:val="20"/>
              </w:rPr>
              <w:t>Sz</w:t>
            </w:r>
            <w:proofErr w:type="spellEnd"/>
            <w:r w:rsidRPr="00AB3FBA">
              <w:rPr>
                <w:bCs/>
                <w:sz w:val="20"/>
              </w:rPr>
              <w:t xml:space="preserve"> podwyższone </w:t>
            </w:r>
            <w:r w:rsidRPr="00AB3FBA">
              <w:rPr>
                <w:bCs/>
                <w:sz w:val="20"/>
              </w:rPr>
              <w:br/>
              <w:t>o 50%</w:t>
            </w:r>
          </w:p>
        </w:tc>
        <w:tc>
          <w:tcPr>
            <w:tcW w:w="1275" w:type="dxa"/>
            <w:vAlign w:val="center"/>
          </w:tcPr>
          <w:p w14:paraId="5AB1784B" w14:textId="77777777" w:rsidR="002808BA" w:rsidRPr="00C90473" w:rsidRDefault="002808BA" w:rsidP="00AC0977">
            <w:pPr>
              <w:ind w:left="-108"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24,38</w:t>
            </w:r>
          </w:p>
        </w:tc>
        <w:tc>
          <w:tcPr>
            <w:tcW w:w="1276" w:type="dxa"/>
          </w:tcPr>
          <w:p w14:paraId="6560C88F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CFB04B1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4EFE5F9" w14:textId="60157433" w:rsidR="002808BA" w:rsidRPr="00B71B2D" w:rsidRDefault="00F62EDB" w:rsidP="00AC0977">
            <w:pPr>
              <w:jc w:val="center"/>
              <w:rPr>
                <w:bCs/>
                <w:sz w:val="20"/>
              </w:rPr>
            </w:pPr>
            <w:r w:rsidRPr="00B71B2D">
              <w:rPr>
                <w:bCs/>
                <w:sz w:val="20"/>
              </w:rPr>
              <w:t>450</w:t>
            </w:r>
          </w:p>
        </w:tc>
        <w:tc>
          <w:tcPr>
            <w:tcW w:w="2402" w:type="dxa"/>
            <w:vAlign w:val="center"/>
          </w:tcPr>
          <w:p w14:paraId="12565BF9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</w:tr>
      <w:tr w:rsidR="002808BA" w:rsidRPr="004073CC" w14:paraId="44E27C0C" w14:textId="77777777" w:rsidTr="00AB3FBA">
        <w:trPr>
          <w:trHeight w:val="190"/>
        </w:trPr>
        <w:tc>
          <w:tcPr>
            <w:tcW w:w="364" w:type="dxa"/>
            <w:vAlign w:val="center"/>
          </w:tcPr>
          <w:p w14:paraId="7737108F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18"/>
              </w:rPr>
            </w:pPr>
            <w:r w:rsidRPr="00AB3FBA">
              <w:rPr>
                <w:bCs/>
                <w:sz w:val="18"/>
              </w:rPr>
              <w:t>4.</w:t>
            </w:r>
          </w:p>
        </w:tc>
        <w:tc>
          <w:tcPr>
            <w:tcW w:w="1650" w:type="dxa"/>
            <w:vAlign w:val="center"/>
          </w:tcPr>
          <w:p w14:paraId="168335EA" w14:textId="77777777" w:rsidR="002808BA" w:rsidRPr="00AB3FBA" w:rsidRDefault="002808BA" w:rsidP="00AC0977">
            <w:pPr>
              <w:ind w:left="-142" w:right="-108"/>
              <w:jc w:val="center"/>
              <w:rPr>
                <w:bCs/>
                <w:sz w:val="20"/>
              </w:rPr>
            </w:pPr>
            <w:r w:rsidRPr="00AB3FBA">
              <w:rPr>
                <w:bCs/>
                <w:sz w:val="20"/>
              </w:rPr>
              <w:t xml:space="preserve">75% normy </w:t>
            </w:r>
            <w:proofErr w:type="spellStart"/>
            <w:r w:rsidRPr="00AB3FBA">
              <w:rPr>
                <w:bCs/>
                <w:sz w:val="20"/>
              </w:rPr>
              <w:t>Sz</w:t>
            </w:r>
            <w:proofErr w:type="spellEnd"/>
            <w:r w:rsidRPr="00AB3FBA">
              <w:rPr>
                <w:bCs/>
                <w:sz w:val="20"/>
              </w:rPr>
              <w:t xml:space="preserve"> podwyższone </w:t>
            </w:r>
            <w:r w:rsidRPr="00AB3FBA">
              <w:rPr>
                <w:bCs/>
                <w:sz w:val="20"/>
              </w:rPr>
              <w:br/>
              <w:t>o 50%</w:t>
            </w:r>
          </w:p>
        </w:tc>
        <w:tc>
          <w:tcPr>
            <w:tcW w:w="1275" w:type="dxa"/>
            <w:vAlign w:val="center"/>
          </w:tcPr>
          <w:p w14:paraId="42B7FE24" w14:textId="77777777" w:rsidR="002808BA" w:rsidRPr="00C90473" w:rsidRDefault="002808BA" w:rsidP="00AC0977">
            <w:pPr>
              <w:ind w:left="-108" w:right="-108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28,13</w:t>
            </w:r>
          </w:p>
        </w:tc>
        <w:tc>
          <w:tcPr>
            <w:tcW w:w="1276" w:type="dxa"/>
          </w:tcPr>
          <w:p w14:paraId="279D8465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0ECDDF2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A0B8326" w14:textId="3E09D17E" w:rsidR="002808BA" w:rsidRPr="00CF3204" w:rsidRDefault="00F62EDB" w:rsidP="00AC0977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</w:t>
            </w:r>
          </w:p>
        </w:tc>
        <w:tc>
          <w:tcPr>
            <w:tcW w:w="2402" w:type="dxa"/>
            <w:vAlign w:val="center"/>
          </w:tcPr>
          <w:p w14:paraId="26B33AC6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</w:tr>
      <w:tr w:rsidR="002808BA" w:rsidRPr="004073CC" w14:paraId="13B06F01" w14:textId="77777777" w:rsidTr="00AB3FBA">
        <w:tc>
          <w:tcPr>
            <w:tcW w:w="7684" w:type="dxa"/>
            <w:gridSpan w:val="6"/>
          </w:tcPr>
          <w:p w14:paraId="3FBDA217" w14:textId="77777777" w:rsidR="002808BA" w:rsidRPr="000F554A" w:rsidRDefault="002808BA" w:rsidP="00AC0977">
            <w:pPr>
              <w:jc w:val="right"/>
              <w:rPr>
                <w:bCs/>
                <w:sz w:val="10"/>
              </w:rPr>
            </w:pPr>
          </w:p>
          <w:p w14:paraId="69001C01" w14:textId="77777777" w:rsidR="002808BA" w:rsidRDefault="002808BA" w:rsidP="00AC0977">
            <w:pPr>
              <w:jc w:val="right"/>
              <w:rPr>
                <w:bCs/>
                <w:sz w:val="20"/>
              </w:rPr>
            </w:pPr>
            <w:r w:rsidRPr="00C90473">
              <w:rPr>
                <w:bCs/>
                <w:sz w:val="20"/>
              </w:rPr>
              <w:t>RAZEM</w:t>
            </w:r>
          </w:p>
          <w:p w14:paraId="443F2F6D" w14:textId="77777777" w:rsidR="002808BA" w:rsidRPr="000F554A" w:rsidRDefault="002808BA" w:rsidP="00AC0977">
            <w:pPr>
              <w:jc w:val="right"/>
              <w:rPr>
                <w:bCs/>
                <w:sz w:val="10"/>
              </w:rPr>
            </w:pPr>
          </w:p>
        </w:tc>
        <w:tc>
          <w:tcPr>
            <w:tcW w:w="2402" w:type="dxa"/>
            <w:vAlign w:val="center"/>
          </w:tcPr>
          <w:p w14:paraId="470B3300" w14:textId="77777777" w:rsidR="002808BA" w:rsidRPr="00C90473" w:rsidRDefault="002808BA" w:rsidP="00AC0977">
            <w:pPr>
              <w:jc w:val="center"/>
              <w:rPr>
                <w:bCs/>
                <w:sz w:val="20"/>
              </w:rPr>
            </w:pPr>
          </w:p>
        </w:tc>
      </w:tr>
    </w:tbl>
    <w:p w14:paraId="11542B36" w14:textId="77777777" w:rsidR="00682AC7" w:rsidRDefault="00682AC7" w:rsidP="002B1ADC">
      <w:pPr>
        <w:pStyle w:val="Kropki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14:paraId="0F3C9769" w14:textId="51F178DC" w:rsidR="007E4747" w:rsidRPr="007E4747" w:rsidRDefault="00B47B40" w:rsidP="007E4747">
      <w:pPr>
        <w:ind w:left="284" w:right="281"/>
        <w:jc w:val="both"/>
        <w:rPr>
          <w:sz w:val="18"/>
          <w:szCs w:val="22"/>
        </w:rPr>
      </w:pPr>
      <w:r w:rsidRPr="007E4747">
        <w:rPr>
          <w:sz w:val="18"/>
          <w:szCs w:val="22"/>
        </w:rPr>
        <w:t xml:space="preserve">* </w:t>
      </w:r>
      <w:r w:rsidR="00682AC7" w:rsidRPr="007E4747">
        <w:rPr>
          <w:sz w:val="18"/>
          <w:szCs w:val="22"/>
        </w:rPr>
        <w:t>Wartość dziennej normy wyżywienia</w:t>
      </w:r>
      <w:r w:rsidRPr="007E4747">
        <w:rPr>
          <w:sz w:val="18"/>
          <w:szCs w:val="22"/>
        </w:rPr>
        <w:t xml:space="preserve"> </w:t>
      </w:r>
      <w:r w:rsidR="00682AC7" w:rsidRPr="007E4747">
        <w:rPr>
          <w:sz w:val="18"/>
          <w:szCs w:val="22"/>
        </w:rPr>
        <w:t>powiększon</w:t>
      </w:r>
      <w:r w:rsidRPr="007E4747">
        <w:rPr>
          <w:sz w:val="18"/>
          <w:szCs w:val="22"/>
        </w:rPr>
        <w:t>ą</w:t>
      </w:r>
      <w:r w:rsidR="00682AC7" w:rsidRPr="007E4747">
        <w:rPr>
          <w:sz w:val="18"/>
          <w:szCs w:val="22"/>
        </w:rPr>
        <w:t xml:space="preserve"> o marżę Wykonawcy (kol. </w:t>
      </w:r>
      <w:r w:rsidRPr="007E4747">
        <w:rPr>
          <w:sz w:val="18"/>
          <w:szCs w:val="22"/>
        </w:rPr>
        <w:t>5</w:t>
      </w:r>
      <w:r w:rsidR="00682AC7" w:rsidRPr="007E4747">
        <w:rPr>
          <w:sz w:val="18"/>
          <w:szCs w:val="22"/>
        </w:rPr>
        <w:t xml:space="preserve">) oblicza się w następujący sposób: </w:t>
      </w:r>
      <w:r w:rsidR="007E4747" w:rsidRPr="007E4747">
        <w:rPr>
          <w:sz w:val="18"/>
          <w:szCs w:val="22"/>
        </w:rPr>
        <w:t>przykładowo dla normy 16,25 zł i marży 200%:</w:t>
      </w:r>
    </w:p>
    <w:p w14:paraId="3D65EA41" w14:textId="158C92DD" w:rsidR="00682AC7" w:rsidRPr="007E4747" w:rsidRDefault="007E4747" w:rsidP="007E4747">
      <w:pPr>
        <w:ind w:left="284"/>
        <w:jc w:val="both"/>
        <w:rPr>
          <w:sz w:val="18"/>
          <w:szCs w:val="22"/>
        </w:rPr>
      </w:pPr>
      <w:r w:rsidRPr="007E4747">
        <w:rPr>
          <w:sz w:val="18"/>
          <w:szCs w:val="22"/>
        </w:rPr>
        <w:t>(16,25 zł x 200%) + 16,25 zł = 32,50 zł + 16,25 zł = 48,75 zł</w:t>
      </w:r>
    </w:p>
    <w:p w14:paraId="6D0215F0" w14:textId="6A7E9D36" w:rsidR="002B1ADC" w:rsidRPr="00B867DF" w:rsidRDefault="002B1ADC" w:rsidP="002B1ADC">
      <w:pPr>
        <w:pStyle w:val="Kropki"/>
        <w:spacing w:line="240" w:lineRule="auto"/>
        <w:jc w:val="left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/>
      </w:r>
      <w:r w:rsidRPr="001435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Cena oferty brutto</w:t>
      </w:r>
      <w:r w:rsidRPr="001435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: ……………………… zł, </w:t>
      </w:r>
      <w:r w:rsidR="004A1CFB">
        <w:rPr>
          <w:rFonts w:ascii="Times New Roman" w:hAnsi="Times New Roman" w:cs="Times New Roman"/>
          <w:color w:val="000000" w:themeColor="text1"/>
          <w:sz w:val="22"/>
          <w:szCs w:val="22"/>
        </w:rPr>
        <w:t>w ty</w:t>
      </w:r>
      <w:r w:rsidR="00AB3FB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 </w:t>
      </w:r>
      <w:r w:rsidRPr="001435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stawka podatku </w:t>
      </w:r>
      <w:r w:rsidRPr="00B71B2D">
        <w:rPr>
          <w:rFonts w:ascii="Times New Roman" w:hAnsi="Times New Roman" w:cs="Times New Roman"/>
          <w:color w:val="000000" w:themeColor="text1"/>
          <w:sz w:val="22"/>
          <w:szCs w:val="22"/>
        </w:rPr>
        <w:t>VAT:</w:t>
      </w:r>
      <w:r w:rsidRPr="001435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…… %</w:t>
      </w:r>
    </w:p>
    <w:p w14:paraId="041096BF" w14:textId="77777777" w:rsidR="002B1ADC" w:rsidRDefault="002B1ADC" w:rsidP="002B1ADC">
      <w:pPr>
        <w:pStyle w:val="Kropki"/>
        <w:spacing w:line="240" w:lineRule="auto"/>
        <w:jc w:val="left"/>
        <w:rPr>
          <w:rFonts w:ascii="Times New Roman" w:hAnsi="Times New Roman" w:cs="Times New Roman"/>
          <w:kern w:val="0"/>
          <w:sz w:val="22"/>
          <w:szCs w:val="22"/>
          <w:lang w:eastAsia="pl-PL"/>
        </w:rPr>
      </w:pPr>
    </w:p>
    <w:p w14:paraId="610813DB" w14:textId="77777777" w:rsidR="00003BD6" w:rsidRPr="00AB75D5" w:rsidRDefault="002B1ADC" w:rsidP="002B1ADC">
      <w:pPr>
        <w:pStyle w:val="Kropki"/>
        <w:spacing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CF3204">
        <w:rPr>
          <w:rFonts w:ascii="Times New Roman" w:hAnsi="Times New Roman" w:cs="Times New Roman"/>
          <w:sz w:val="22"/>
          <w:szCs w:val="22"/>
        </w:rPr>
        <w:t xml:space="preserve">Oświadczamy, że </w:t>
      </w:r>
      <w:r w:rsidRPr="0019748A">
        <w:rPr>
          <w:rFonts w:ascii="Times New Roman" w:hAnsi="Times New Roman" w:cs="Times New Roman"/>
          <w:b/>
          <w:sz w:val="22"/>
          <w:szCs w:val="22"/>
        </w:rPr>
        <w:t>dietetyk posiada</w:t>
      </w:r>
      <w:r w:rsidRPr="00CF3204">
        <w:rPr>
          <w:rFonts w:ascii="Times New Roman" w:hAnsi="Times New Roman" w:cs="Times New Roman"/>
          <w:sz w:val="22"/>
          <w:szCs w:val="22"/>
        </w:rPr>
        <w:t xml:space="preserve"> …………….  </w:t>
      </w:r>
      <w:r w:rsidRPr="0019748A">
        <w:rPr>
          <w:rFonts w:ascii="Times New Roman" w:hAnsi="Times New Roman" w:cs="Times New Roman"/>
          <w:b/>
          <w:sz w:val="22"/>
          <w:szCs w:val="22"/>
        </w:rPr>
        <w:t>m-</w:t>
      </w:r>
      <w:proofErr w:type="spellStart"/>
      <w:r w:rsidRPr="0019748A">
        <w:rPr>
          <w:rFonts w:ascii="Times New Roman" w:hAnsi="Times New Roman" w:cs="Times New Roman"/>
          <w:b/>
          <w:sz w:val="22"/>
          <w:szCs w:val="22"/>
        </w:rPr>
        <w:t>cy</w:t>
      </w:r>
      <w:proofErr w:type="spellEnd"/>
      <w:r w:rsidRPr="0019748A">
        <w:rPr>
          <w:rFonts w:ascii="Times New Roman" w:hAnsi="Times New Roman" w:cs="Times New Roman"/>
          <w:b/>
          <w:sz w:val="22"/>
          <w:szCs w:val="22"/>
        </w:rPr>
        <w:t xml:space="preserve"> doświadczenia zawodowego</w:t>
      </w:r>
      <w:bookmarkStart w:id="0" w:name="_Hlk228346722"/>
      <w:r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AB75D5">
        <w:rPr>
          <w:rFonts w:ascii="Times New Roman" w:hAnsi="Times New Roman" w:cs="Times New Roman"/>
          <w:sz w:val="22"/>
          <w:szCs w:val="22"/>
        </w:rPr>
        <w:t>w tym w zakresie żywienia dzieci i młodzieży.</w:t>
      </w:r>
    </w:p>
    <w:p w14:paraId="15591A62" w14:textId="630C9C75" w:rsidR="00003BD6" w:rsidRPr="00AB75D5" w:rsidRDefault="00003BD6" w:rsidP="002B1ADC">
      <w:pPr>
        <w:pStyle w:val="Kropki"/>
        <w:spacing w:line="240" w:lineRule="auto"/>
        <w:jc w:val="left"/>
        <w:rPr>
          <w:noProof/>
          <w:sz w:val="22"/>
          <w:szCs w:val="22"/>
        </w:rPr>
      </w:pPr>
    </w:p>
    <w:p w14:paraId="75DB11DD" w14:textId="7049318F" w:rsidR="00003BD6" w:rsidRDefault="00003BD6" w:rsidP="002B1ADC">
      <w:pPr>
        <w:pStyle w:val="Kropki"/>
        <w:spacing w:line="240" w:lineRule="auto"/>
        <w:jc w:val="left"/>
        <w:rPr>
          <w:b/>
          <w:noProof/>
          <w:sz w:val="22"/>
          <w:szCs w:val="22"/>
        </w:rPr>
      </w:pPr>
    </w:p>
    <w:p w14:paraId="42FF38E7" w14:textId="43036BA5" w:rsidR="00003BD6" w:rsidRPr="00003BD6" w:rsidRDefault="00003BD6" w:rsidP="0033570E">
      <w:pPr>
        <w:pStyle w:val="Kropki"/>
        <w:spacing w:line="240" w:lineRule="auto"/>
        <w:jc w:val="both"/>
        <w:rPr>
          <w:rFonts w:ascii="Times New Roman" w:hAnsi="Times New Roman" w:cs="Times New Roman"/>
          <w:noProof/>
          <w:sz w:val="22"/>
          <w:szCs w:val="22"/>
        </w:rPr>
      </w:pPr>
      <w:r w:rsidRPr="00003BD6">
        <w:rPr>
          <w:rFonts w:ascii="Times New Roman" w:hAnsi="Times New Roman" w:cs="Times New Roman"/>
          <w:noProof/>
          <w:sz w:val="22"/>
          <w:szCs w:val="22"/>
        </w:rPr>
        <w:t xml:space="preserve">W przypadku stwierdzenia niezgodności dostawy z zamówieniem lub zakwestionowania jakości produktów, </w:t>
      </w:r>
      <w:r w:rsidRPr="0033570E">
        <w:rPr>
          <w:rFonts w:ascii="Times New Roman" w:hAnsi="Times New Roman" w:cs="Times New Roman"/>
          <w:b/>
          <w:noProof/>
          <w:sz w:val="22"/>
          <w:szCs w:val="22"/>
        </w:rPr>
        <w:t xml:space="preserve">zobowiązujemy się do </w:t>
      </w:r>
      <w:r w:rsidR="0033570E" w:rsidRPr="0033570E">
        <w:rPr>
          <w:rFonts w:ascii="Times New Roman" w:hAnsi="Times New Roman" w:cs="Times New Roman"/>
          <w:b/>
          <w:bCs/>
          <w:noProof/>
          <w:sz w:val="22"/>
          <w:szCs w:val="22"/>
        </w:rPr>
        <w:t>dostarczenia brakującego asortymentu lub wolnego od wad</w:t>
      </w:r>
      <w:r w:rsidR="0033570E" w:rsidRPr="0033570E">
        <w:rPr>
          <w:rFonts w:ascii="Times New Roman" w:hAnsi="Times New Roman" w:cs="Times New Roman"/>
          <w:b/>
          <w:noProof/>
          <w:sz w:val="22"/>
          <w:szCs w:val="22"/>
        </w:rPr>
        <w:t xml:space="preserve"> </w:t>
      </w:r>
      <w:r w:rsidRPr="0033570E">
        <w:rPr>
          <w:rFonts w:ascii="Times New Roman" w:hAnsi="Times New Roman" w:cs="Times New Roman"/>
          <w:b/>
          <w:noProof/>
          <w:sz w:val="22"/>
          <w:szCs w:val="22"/>
        </w:rPr>
        <w:t xml:space="preserve">w czasie nie dłuższym niż …….. </w:t>
      </w:r>
      <w:r w:rsidR="0033570E" w:rsidRPr="0033570E">
        <w:rPr>
          <w:rFonts w:ascii="Times New Roman" w:hAnsi="Times New Roman" w:cs="Times New Roman"/>
          <w:b/>
          <w:noProof/>
          <w:sz w:val="22"/>
          <w:szCs w:val="22"/>
        </w:rPr>
        <w:t>minut,</w:t>
      </w:r>
      <w:r w:rsidRPr="00003BD6">
        <w:rPr>
          <w:rFonts w:ascii="Times New Roman" w:hAnsi="Times New Roman" w:cs="Times New Roman"/>
          <w:noProof/>
          <w:sz w:val="22"/>
          <w:szCs w:val="22"/>
        </w:rPr>
        <w:t xml:space="preserve"> od momentu zgłoszenia</w:t>
      </w:r>
      <w:r w:rsidR="0033570E">
        <w:rPr>
          <w:rFonts w:ascii="Times New Roman" w:hAnsi="Times New Roman" w:cs="Times New Roman"/>
          <w:noProof/>
          <w:sz w:val="22"/>
          <w:szCs w:val="22"/>
        </w:rPr>
        <w:t xml:space="preserve"> reklamacji</w:t>
      </w:r>
      <w:r w:rsidRPr="00003BD6">
        <w:rPr>
          <w:rFonts w:ascii="Times New Roman" w:hAnsi="Times New Roman" w:cs="Times New Roman"/>
          <w:noProof/>
          <w:sz w:val="22"/>
          <w:szCs w:val="22"/>
        </w:rPr>
        <w:t xml:space="preserve"> przez upoważnionego przedstawiciela Zamawiającego</w:t>
      </w:r>
      <w:r w:rsidR="0033570E">
        <w:rPr>
          <w:rFonts w:ascii="Times New Roman" w:hAnsi="Times New Roman" w:cs="Times New Roman"/>
          <w:noProof/>
          <w:sz w:val="22"/>
          <w:szCs w:val="22"/>
        </w:rPr>
        <w:t>.</w:t>
      </w:r>
    </w:p>
    <w:bookmarkEnd w:id="0"/>
    <w:p w14:paraId="49A06317" w14:textId="77777777" w:rsidR="00122886" w:rsidRPr="0033570E" w:rsidRDefault="00122886" w:rsidP="0033570E">
      <w:pPr>
        <w:tabs>
          <w:tab w:val="left" w:leader="dot" w:pos="9072"/>
          <w:tab w:val="left" w:leader="dot" w:pos="10614"/>
        </w:tabs>
        <w:overflowPunct/>
        <w:autoSpaceDE/>
        <w:jc w:val="both"/>
        <w:textAlignment w:val="auto"/>
        <w:rPr>
          <w:rFonts w:cs="Arial"/>
          <w:kern w:val="1"/>
          <w:sz w:val="22"/>
          <w:szCs w:val="22"/>
        </w:rPr>
      </w:pPr>
    </w:p>
    <w:p w14:paraId="4FB77B7D" w14:textId="79230D61" w:rsidR="00F66142" w:rsidRPr="00EE2C18" w:rsidRDefault="00613AAB" w:rsidP="00655F32">
      <w:pPr>
        <w:pStyle w:val="Akapitzlist"/>
        <w:numPr>
          <w:ilvl w:val="1"/>
          <w:numId w:val="29"/>
        </w:numPr>
        <w:tabs>
          <w:tab w:val="clear" w:pos="1440"/>
          <w:tab w:val="num" w:pos="567"/>
          <w:tab w:val="left" w:leader="dot" w:pos="9072"/>
          <w:tab w:val="left" w:leader="dot" w:pos="10614"/>
        </w:tabs>
        <w:overflowPunct/>
        <w:autoSpaceDE/>
        <w:ind w:left="284" w:hanging="284"/>
        <w:jc w:val="both"/>
        <w:textAlignment w:val="auto"/>
        <w:rPr>
          <w:rFonts w:cs="Arial"/>
          <w:kern w:val="1"/>
          <w:sz w:val="22"/>
          <w:szCs w:val="22"/>
        </w:rPr>
      </w:pPr>
      <w:r w:rsidRPr="00EE2C18">
        <w:rPr>
          <w:rFonts w:cs="Arial"/>
          <w:kern w:val="1"/>
          <w:sz w:val="22"/>
          <w:szCs w:val="22"/>
        </w:rPr>
        <w:t xml:space="preserve">Oferujemy realizację zamówienia </w:t>
      </w:r>
      <w:r w:rsidR="0033570E" w:rsidRPr="0033570E">
        <w:rPr>
          <w:sz w:val="22"/>
        </w:rPr>
        <w:t xml:space="preserve">przez okres </w:t>
      </w:r>
      <w:r w:rsidR="0033570E" w:rsidRPr="0033570E">
        <w:rPr>
          <w:rStyle w:val="Pogrubienie"/>
          <w:sz w:val="22"/>
        </w:rPr>
        <w:t>24 miesięcy od dnia 22.07.2026 r.</w:t>
      </w:r>
    </w:p>
    <w:p w14:paraId="4D093CFB" w14:textId="77777777" w:rsidR="00F66142" w:rsidRDefault="00F66142" w:rsidP="00816539">
      <w:pPr>
        <w:pStyle w:val="Akapitzlist"/>
        <w:tabs>
          <w:tab w:val="left" w:leader="dot" w:pos="9072"/>
          <w:tab w:val="left" w:leader="dot" w:pos="10614"/>
        </w:tabs>
        <w:overflowPunct/>
        <w:autoSpaceDE/>
        <w:ind w:left="284" w:hanging="284"/>
        <w:jc w:val="both"/>
        <w:textAlignment w:val="auto"/>
        <w:rPr>
          <w:rFonts w:cs="Arial"/>
          <w:kern w:val="1"/>
          <w:sz w:val="22"/>
          <w:szCs w:val="22"/>
        </w:rPr>
      </w:pPr>
    </w:p>
    <w:p w14:paraId="76754977" w14:textId="77777777" w:rsidR="00F66142" w:rsidRDefault="00613AAB" w:rsidP="00655F32">
      <w:pPr>
        <w:pStyle w:val="Akapitzlist"/>
        <w:numPr>
          <w:ilvl w:val="1"/>
          <w:numId w:val="29"/>
        </w:numPr>
        <w:tabs>
          <w:tab w:val="clear" w:pos="1440"/>
          <w:tab w:val="num" w:pos="709"/>
          <w:tab w:val="left" w:leader="dot" w:pos="9072"/>
          <w:tab w:val="left" w:leader="dot" w:pos="10614"/>
        </w:tabs>
        <w:overflowPunct/>
        <w:autoSpaceDE/>
        <w:ind w:left="284" w:hanging="284"/>
        <w:jc w:val="both"/>
        <w:textAlignment w:val="auto"/>
        <w:rPr>
          <w:rFonts w:cs="Arial"/>
          <w:kern w:val="1"/>
          <w:sz w:val="22"/>
          <w:szCs w:val="22"/>
        </w:rPr>
      </w:pPr>
      <w:r w:rsidRPr="00F66142">
        <w:rPr>
          <w:rFonts w:cs="Arial"/>
          <w:kern w:val="1"/>
          <w:sz w:val="22"/>
          <w:szCs w:val="22"/>
        </w:rPr>
        <w:t>Przyjmujemy zasady płatności określone w projek</w:t>
      </w:r>
      <w:r w:rsidR="00F3351E" w:rsidRPr="00F66142">
        <w:rPr>
          <w:rFonts w:cs="Arial"/>
          <w:kern w:val="1"/>
          <w:sz w:val="22"/>
          <w:szCs w:val="22"/>
        </w:rPr>
        <w:t>cie umowy.</w:t>
      </w:r>
    </w:p>
    <w:p w14:paraId="0C9043BC" w14:textId="77777777" w:rsidR="00F66142" w:rsidRPr="0007628F" w:rsidRDefault="00F66142" w:rsidP="00816539">
      <w:pPr>
        <w:ind w:left="284" w:hanging="284"/>
        <w:rPr>
          <w:sz w:val="22"/>
          <w:szCs w:val="22"/>
        </w:rPr>
      </w:pPr>
    </w:p>
    <w:p w14:paraId="15832D2F" w14:textId="77777777" w:rsidR="00F66142" w:rsidRPr="00F66142" w:rsidRDefault="0095362D" w:rsidP="00655F32">
      <w:pPr>
        <w:pStyle w:val="Akapitzlist"/>
        <w:numPr>
          <w:ilvl w:val="1"/>
          <w:numId w:val="29"/>
        </w:numPr>
        <w:tabs>
          <w:tab w:val="clear" w:pos="1440"/>
          <w:tab w:val="num" w:pos="567"/>
          <w:tab w:val="left" w:leader="dot" w:pos="9072"/>
          <w:tab w:val="left" w:leader="dot" w:pos="10614"/>
        </w:tabs>
        <w:overflowPunct/>
        <w:autoSpaceDE/>
        <w:ind w:left="284" w:hanging="284"/>
        <w:jc w:val="both"/>
        <w:textAlignment w:val="auto"/>
        <w:rPr>
          <w:rFonts w:cs="Arial"/>
          <w:kern w:val="1"/>
          <w:sz w:val="22"/>
          <w:szCs w:val="22"/>
        </w:rPr>
      </w:pPr>
      <w:r w:rsidRPr="00F66142">
        <w:rPr>
          <w:sz w:val="22"/>
          <w:szCs w:val="22"/>
        </w:rPr>
        <w:t>Oświadczam</w:t>
      </w:r>
      <w:r w:rsidR="007573F0" w:rsidRPr="00F66142">
        <w:rPr>
          <w:sz w:val="22"/>
          <w:szCs w:val="22"/>
        </w:rPr>
        <w:t>(</w:t>
      </w:r>
      <w:r w:rsidRPr="00F66142">
        <w:rPr>
          <w:sz w:val="22"/>
          <w:szCs w:val="22"/>
        </w:rPr>
        <w:t>y</w:t>
      </w:r>
      <w:r w:rsidR="007573F0" w:rsidRPr="00F66142">
        <w:rPr>
          <w:sz w:val="22"/>
          <w:szCs w:val="22"/>
        </w:rPr>
        <w:t>)</w:t>
      </w:r>
      <w:r w:rsidRPr="00F66142">
        <w:rPr>
          <w:sz w:val="22"/>
          <w:szCs w:val="22"/>
        </w:rPr>
        <w:t>, że jesteśmy</w:t>
      </w:r>
      <w:r w:rsidR="00356108" w:rsidRPr="00F66142">
        <w:rPr>
          <w:sz w:val="22"/>
          <w:szCs w:val="22"/>
        </w:rPr>
        <w:t xml:space="preserve"> związan</w:t>
      </w:r>
      <w:r w:rsidRPr="00F66142">
        <w:rPr>
          <w:sz w:val="22"/>
          <w:szCs w:val="22"/>
        </w:rPr>
        <w:t>i</w:t>
      </w:r>
      <w:r w:rsidR="00356108" w:rsidRPr="00F66142">
        <w:rPr>
          <w:sz w:val="22"/>
          <w:szCs w:val="22"/>
        </w:rPr>
        <w:t xml:space="preserve"> niniejszą ofertą </w:t>
      </w:r>
      <w:r w:rsidR="007573F0" w:rsidRPr="00F66142">
        <w:rPr>
          <w:sz w:val="22"/>
          <w:szCs w:val="22"/>
        </w:rPr>
        <w:t>pr</w:t>
      </w:r>
      <w:r w:rsidR="007A3772" w:rsidRPr="00F66142">
        <w:rPr>
          <w:sz w:val="22"/>
          <w:szCs w:val="22"/>
        </w:rPr>
        <w:t xml:space="preserve">zez okres </w:t>
      </w:r>
      <w:r w:rsidR="007A3772" w:rsidRPr="002B1ADC">
        <w:rPr>
          <w:b/>
          <w:sz w:val="22"/>
          <w:szCs w:val="22"/>
        </w:rPr>
        <w:t>90 dni</w:t>
      </w:r>
      <w:r w:rsidR="0019748A" w:rsidRPr="00F66142">
        <w:rPr>
          <w:sz w:val="22"/>
          <w:szCs w:val="22"/>
        </w:rPr>
        <w:t xml:space="preserve"> od dnia upływu terminu składania ofert.</w:t>
      </w:r>
    </w:p>
    <w:p w14:paraId="0B91E384" w14:textId="77777777" w:rsidR="00536ADE" w:rsidRPr="00DE10F4" w:rsidRDefault="00536ADE" w:rsidP="00DE10F4">
      <w:pPr>
        <w:rPr>
          <w:sz w:val="22"/>
          <w:szCs w:val="22"/>
        </w:rPr>
      </w:pPr>
    </w:p>
    <w:p w14:paraId="76D2011D" w14:textId="77777777" w:rsidR="000A6D79" w:rsidRPr="0071422F" w:rsidRDefault="000A6D79" w:rsidP="00655F32">
      <w:pPr>
        <w:pStyle w:val="Akapitzlist"/>
        <w:numPr>
          <w:ilvl w:val="1"/>
          <w:numId w:val="29"/>
        </w:numPr>
        <w:tabs>
          <w:tab w:val="clear" w:pos="1440"/>
          <w:tab w:val="num" w:pos="284"/>
          <w:tab w:val="left" w:leader="dot" w:pos="9072"/>
          <w:tab w:val="left" w:leader="dot" w:pos="10614"/>
        </w:tabs>
        <w:overflowPunct/>
        <w:autoSpaceDE/>
        <w:ind w:left="284" w:hanging="284"/>
        <w:jc w:val="both"/>
        <w:textAlignment w:val="auto"/>
        <w:rPr>
          <w:rFonts w:cs="Arial"/>
          <w:kern w:val="1"/>
          <w:sz w:val="22"/>
          <w:szCs w:val="22"/>
        </w:rPr>
      </w:pPr>
      <w:r w:rsidRPr="0071422F">
        <w:rPr>
          <w:sz w:val="22"/>
          <w:szCs w:val="22"/>
        </w:rPr>
        <w:t>Oświadczam</w:t>
      </w:r>
      <w:r w:rsidR="007573F0" w:rsidRPr="0071422F">
        <w:rPr>
          <w:sz w:val="22"/>
          <w:szCs w:val="22"/>
        </w:rPr>
        <w:t>(</w:t>
      </w:r>
      <w:r w:rsidRPr="0071422F">
        <w:rPr>
          <w:sz w:val="22"/>
          <w:szCs w:val="22"/>
        </w:rPr>
        <w:t>y</w:t>
      </w:r>
      <w:r w:rsidR="007573F0" w:rsidRPr="0071422F">
        <w:rPr>
          <w:sz w:val="22"/>
          <w:szCs w:val="22"/>
        </w:rPr>
        <w:t>)</w:t>
      </w:r>
      <w:r w:rsidRPr="0071422F">
        <w:rPr>
          <w:sz w:val="22"/>
          <w:szCs w:val="22"/>
        </w:rPr>
        <w:t>, że będziemy/nie będziemy* powierzać wykonanie części zamówienia podwykonawcom:</w:t>
      </w:r>
    </w:p>
    <w:p w14:paraId="71819E48" w14:textId="77777777" w:rsidR="000A6D79" w:rsidRPr="0071422F" w:rsidRDefault="000A6D79" w:rsidP="00536ADE">
      <w:pPr>
        <w:tabs>
          <w:tab w:val="num" w:pos="284"/>
        </w:tabs>
        <w:ind w:left="284"/>
        <w:jc w:val="both"/>
        <w:rPr>
          <w:sz w:val="22"/>
          <w:szCs w:val="22"/>
        </w:rPr>
      </w:pPr>
      <w:r w:rsidRPr="0071422F">
        <w:rPr>
          <w:sz w:val="22"/>
          <w:szCs w:val="22"/>
        </w:rPr>
        <w:t>nazwa firmy: ……………….........................................</w:t>
      </w:r>
      <w:r w:rsidR="001821A4" w:rsidRPr="0071422F">
        <w:rPr>
          <w:sz w:val="22"/>
          <w:szCs w:val="22"/>
        </w:rPr>
        <w:t>..................</w:t>
      </w:r>
      <w:r w:rsidRPr="0071422F">
        <w:rPr>
          <w:sz w:val="22"/>
          <w:szCs w:val="22"/>
        </w:rPr>
        <w:t>..................................</w:t>
      </w:r>
    </w:p>
    <w:p w14:paraId="392E6D4A" w14:textId="77777777" w:rsidR="002B1ADC" w:rsidRPr="0071422F" w:rsidRDefault="00DB7412" w:rsidP="00536ADE">
      <w:pPr>
        <w:tabs>
          <w:tab w:val="num" w:pos="284"/>
        </w:tabs>
        <w:ind w:left="284"/>
        <w:jc w:val="both"/>
        <w:rPr>
          <w:sz w:val="22"/>
          <w:szCs w:val="22"/>
        </w:rPr>
      </w:pPr>
      <w:r w:rsidRPr="0071422F">
        <w:rPr>
          <w:sz w:val="22"/>
          <w:szCs w:val="22"/>
        </w:rPr>
        <w:t>część (</w:t>
      </w:r>
      <w:r w:rsidR="000A6D79" w:rsidRPr="0071422F">
        <w:rPr>
          <w:sz w:val="22"/>
          <w:szCs w:val="22"/>
        </w:rPr>
        <w:t>zakres</w:t>
      </w:r>
      <w:r w:rsidRPr="0071422F">
        <w:rPr>
          <w:sz w:val="22"/>
          <w:szCs w:val="22"/>
        </w:rPr>
        <w:t>)</w:t>
      </w:r>
      <w:r w:rsidR="000A6D79" w:rsidRPr="0071422F">
        <w:rPr>
          <w:sz w:val="22"/>
          <w:szCs w:val="22"/>
        </w:rPr>
        <w:t xml:space="preserve"> zamówienia</w:t>
      </w:r>
      <w:r w:rsidR="001821A4" w:rsidRPr="0071422F">
        <w:rPr>
          <w:sz w:val="22"/>
          <w:szCs w:val="22"/>
        </w:rPr>
        <w:t>:</w:t>
      </w:r>
      <w:r w:rsidR="000A6D79" w:rsidRPr="0071422F">
        <w:rPr>
          <w:sz w:val="22"/>
          <w:szCs w:val="22"/>
        </w:rPr>
        <w:t xml:space="preserve"> </w:t>
      </w:r>
      <w:r w:rsidR="001821A4" w:rsidRPr="0071422F">
        <w:rPr>
          <w:sz w:val="22"/>
          <w:szCs w:val="22"/>
        </w:rPr>
        <w:t>…...…</w:t>
      </w:r>
      <w:r w:rsidRPr="0071422F">
        <w:rPr>
          <w:sz w:val="22"/>
          <w:szCs w:val="22"/>
        </w:rPr>
        <w:t>……………..</w:t>
      </w:r>
      <w:r w:rsidR="001821A4" w:rsidRPr="0071422F">
        <w:rPr>
          <w:sz w:val="22"/>
          <w:szCs w:val="22"/>
        </w:rPr>
        <w:t>……</w:t>
      </w:r>
      <w:r w:rsidR="000A6D79" w:rsidRPr="0071422F">
        <w:rPr>
          <w:sz w:val="22"/>
          <w:szCs w:val="22"/>
        </w:rPr>
        <w:t xml:space="preserve">..................................................... </w:t>
      </w:r>
    </w:p>
    <w:p w14:paraId="7FFF9E58" w14:textId="45238693" w:rsidR="002B1ADC" w:rsidRPr="0071422F" w:rsidRDefault="000A6D79" w:rsidP="00536ADE">
      <w:pPr>
        <w:tabs>
          <w:tab w:val="num" w:pos="284"/>
        </w:tabs>
        <w:ind w:left="284"/>
        <w:jc w:val="both"/>
        <w:rPr>
          <w:sz w:val="22"/>
          <w:szCs w:val="22"/>
        </w:rPr>
      </w:pPr>
      <w:r w:rsidRPr="0071422F">
        <w:rPr>
          <w:sz w:val="22"/>
          <w:szCs w:val="22"/>
        </w:rPr>
        <w:t xml:space="preserve"> </w:t>
      </w:r>
    </w:p>
    <w:p w14:paraId="75A304EE" w14:textId="0156E0D6" w:rsidR="002B1ADC" w:rsidRPr="0071422F" w:rsidRDefault="002B1ADC" w:rsidP="002B1ADC">
      <w:pPr>
        <w:pStyle w:val="Akapitzlist"/>
        <w:numPr>
          <w:ilvl w:val="1"/>
          <w:numId w:val="29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71422F">
        <w:rPr>
          <w:color w:val="000000"/>
          <w:sz w:val="22"/>
          <w:szCs w:val="22"/>
        </w:rPr>
        <w:t>Oświadczam(y), iż osoby bezpośrednio wykonujące przedmiot zamówienia zatrudnione są na podstawie umowy o pracę, zgodnie z art 22 ust 1 ustawy z dnia 26 czerwca 1974 r. - Kodeks Pracy.</w:t>
      </w:r>
    </w:p>
    <w:p w14:paraId="0A53CAE2" w14:textId="77777777" w:rsidR="002B1ADC" w:rsidRPr="002B1ADC" w:rsidRDefault="002B1ADC" w:rsidP="002B1ADC">
      <w:pPr>
        <w:pStyle w:val="Akapitzlist"/>
        <w:ind w:left="284"/>
        <w:jc w:val="both"/>
        <w:rPr>
          <w:sz w:val="22"/>
          <w:szCs w:val="22"/>
          <w:highlight w:val="yellow"/>
        </w:rPr>
      </w:pPr>
    </w:p>
    <w:p w14:paraId="69F51CBD" w14:textId="77777777" w:rsidR="002B1ADC" w:rsidRPr="00355BB4" w:rsidRDefault="002B1ADC" w:rsidP="002B1ADC">
      <w:pPr>
        <w:pStyle w:val="Akapitzlist"/>
        <w:numPr>
          <w:ilvl w:val="1"/>
          <w:numId w:val="29"/>
        </w:numPr>
        <w:tabs>
          <w:tab w:val="clear" w:pos="1440"/>
        </w:tabs>
        <w:ind w:left="284" w:hanging="284"/>
        <w:jc w:val="both"/>
        <w:rPr>
          <w:sz w:val="22"/>
          <w:szCs w:val="22"/>
        </w:rPr>
      </w:pPr>
      <w:r w:rsidRPr="00355BB4">
        <w:rPr>
          <w:color w:val="000000"/>
          <w:sz w:val="22"/>
          <w:szCs w:val="22"/>
        </w:rPr>
        <w:t xml:space="preserve"> </w:t>
      </w:r>
      <w:r w:rsidRPr="00355BB4">
        <w:rPr>
          <w:sz w:val="22"/>
          <w:szCs w:val="22"/>
        </w:rPr>
        <w:t>Oświadczamy, że przed podpisaniem umowy dostarczymy niżej wymienione dokumenty:</w:t>
      </w:r>
    </w:p>
    <w:p w14:paraId="7B5C77D1" w14:textId="77777777" w:rsidR="002B1ADC" w:rsidRPr="00355BB4" w:rsidRDefault="002B1ADC" w:rsidP="0071422F">
      <w:pPr>
        <w:ind w:left="567"/>
        <w:jc w:val="both"/>
        <w:rPr>
          <w:sz w:val="14"/>
          <w:szCs w:val="22"/>
        </w:rPr>
      </w:pPr>
    </w:p>
    <w:p w14:paraId="256D821E" w14:textId="77777777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>Kopię aktualnej polisy ubezpieczeniowej OC z tytułu prowadzonej działalności gospodarczej;</w:t>
      </w:r>
    </w:p>
    <w:p w14:paraId="75256FAB" w14:textId="71558CD3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>Decyzję wydaną, na podstawie art. 61 i 62 ust. 1 pkt 2 ustawy z dnia 25.08.2006 r. o bezpieczeństwie żywności i żywienia (Dz. U. z 202</w:t>
      </w:r>
      <w:r w:rsidR="00355BB4">
        <w:rPr>
          <w:sz w:val="22"/>
          <w:szCs w:val="22"/>
        </w:rPr>
        <w:t>3</w:t>
      </w:r>
      <w:r w:rsidRPr="00355BB4">
        <w:rPr>
          <w:sz w:val="22"/>
          <w:szCs w:val="22"/>
        </w:rPr>
        <w:t xml:space="preserve"> r., poz. </w:t>
      </w:r>
      <w:r w:rsidR="00355BB4">
        <w:rPr>
          <w:sz w:val="22"/>
          <w:szCs w:val="22"/>
        </w:rPr>
        <w:t>1448</w:t>
      </w:r>
      <w:r w:rsidRPr="00355BB4">
        <w:rPr>
          <w:sz w:val="22"/>
          <w:szCs w:val="22"/>
        </w:rPr>
        <w:t xml:space="preserve">, </w:t>
      </w:r>
      <w:r w:rsidR="00355BB4">
        <w:rPr>
          <w:sz w:val="22"/>
          <w:szCs w:val="22"/>
        </w:rPr>
        <w:t>ze</w:t>
      </w:r>
      <w:r w:rsidRPr="00355BB4">
        <w:rPr>
          <w:sz w:val="22"/>
          <w:szCs w:val="22"/>
        </w:rPr>
        <w:t xml:space="preserve"> zm.), przez właściwego państwowego powiatowego inspektora sanitarnego;</w:t>
      </w:r>
    </w:p>
    <w:p w14:paraId="3839EADB" w14:textId="77777777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>Potwierdzenie stałego nadzoru Państwowej Inspekcji Sanitarnej (PIS);</w:t>
      </w:r>
    </w:p>
    <w:p w14:paraId="20F3B797" w14:textId="77777777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>Decyzję PIS dopuszczającą środek transportu do przewozu środków spożywczych;</w:t>
      </w:r>
    </w:p>
    <w:p w14:paraId="40D6E223" w14:textId="77777777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>Książkę kontroli środka transportu (do wglądu);</w:t>
      </w:r>
    </w:p>
    <w:p w14:paraId="0EAE4118" w14:textId="77777777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 xml:space="preserve">Aktualne badania zgodnie z wymogami </w:t>
      </w:r>
      <w:proofErr w:type="spellStart"/>
      <w:r w:rsidRPr="00355BB4">
        <w:rPr>
          <w:sz w:val="22"/>
          <w:szCs w:val="22"/>
        </w:rPr>
        <w:t>sanitarno</w:t>
      </w:r>
      <w:proofErr w:type="spellEnd"/>
      <w:r w:rsidRPr="00355BB4">
        <w:rPr>
          <w:sz w:val="22"/>
          <w:szCs w:val="22"/>
        </w:rPr>
        <w:t>–higienicznymi pracowników, którzy będą dostarczać/wydawać posiłki (do wglądu);</w:t>
      </w:r>
    </w:p>
    <w:p w14:paraId="4E03EA2B" w14:textId="083311C8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 xml:space="preserve">Pisemne potwierdzenie Wykonawcy, że opakowania używane do transportu żywności są wykonane </w:t>
      </w:r>
      <w:r w:rsidR="00B71B2D">
        <w:rPr>
          <w:sz w:val="22"/>
          <w:szCs w:val="22"/>
        </w:rPr>
        <w:br/>
      </w:r>
      <w:r w:rsidRPr="00355BB4">
        <w:rPr>
          <w:sz w:val="22"/>
          <w:szCs w:val="22"/>
        </w:rPr>
        <w:t>z materiałów przeznaczonych do kontaktu z żywnością i posiadających atest PZH;</w:t>
      </w:r>
    </w:p>
    <w:p w14:paraId="073B5329" w14:textId="77777777" w:rsidR="002B1ADC" w:rsidRPr="00355BB4" w:rsidRDefault="002B1ADC" w:rsidP="0071422F">
      <w:pPr>
        <w:numPr>
          <w:ilvl w:val="0"/>
          <w:numId w:val="53"/>
        </w:numPr>
        <w:ind w:left="567"/>
        <w:jc w:val="both"/>
        <w:rPr>
          <w:sz w:val="22"/>
          <w:szCs w:val="22"/>
        </w:rPr>
      </w:pPr>
      <w:r w:rsidRPr="00355BB4">
        <w:rPr>
          <w:sz w:val="22"/>
          <w:szCs w:val="22"/>
        </w:rPr>
        <w:t xml:space="preserve">Opracowany jadłospis na dwie dekady z podziałem na grupy według dziennej wartości energetycznej określonej w opisie przedmiotu zamówienia, który powinien zawierać: </w:t>
      </w:r>
    </w:p>
    <w:p w14:paraId="498D946B" w14:textId="77777777" w:rsidR="001B5AA6" w:rsidRPr="001B5AA6" w:rsidRDefault="001B5AA6" w:rsidP="001B5AA6">
      <w:pPr>
        <w:ind w:left="1004"/>
        <w:jc w:val="both"/>
        <w:rPr>
          <w:sz w:val="22"/>
          <w:szCs w:val="22"/>
        </w:rPr>
      </w:pPr>
      <w:r w:rsidRPr="001B5AA6">
        <w:rPr>
          <w:sz w:val="22"/>
          <w:szCs w:val="22"/>
        </w:rPr>
        <w:t>- rodzaj posiłku (śniadanie, obiad, kolacja);</w:t>
      </w:r>
    </w:p>
    <w:p w14:paraId="5783A2F6" w14:textId="77777777" w:rsidR="001B5AA6" w:rsidRPr="001B5AA6" w:rsidRDefault="001B5AA6" w:rsidP="001B5AA6">
      <w:pPr>
        <w:ind w:left="1004"/>
        <w:jc w:val="both"/>
        <w:rPr>
          <w:sz w:val="22"/>
          <w:szCs w:val="22"/>
        </w:rPr>
      </w:pPr>
      <w:r w:rsidRPr="001B5AA6">
        <w:rPr>
          <w:sz w:val="22"/>
          <w:szCs w:val="22"/>
        </w:rPr>
        <w:t>- nazwę potrawy lub produktu w posiłku;</w:t>
      </w:r>
    </w:p>
    <w:p w14:paraId="700FAC41" w14:textId="77777777" w:rsidR="001B5AA6" w:rsidRPr="001B5AA6" w:rsidRDefault="001B5AA6" w:rsidP="001B5AA6">
      <w:pPr>
        <w:ind w:left="1004"/>
        <w:jc w:val="both"/>
        <w:rPr>
          <w:sz w:val="22"/>
          <w:szCs w:val="22"/>
        </w:rPr>
      </w:pPr>
      <w:r w:rsidRPr="001B5AA6">
        <w:rPr>
          <w:sz w:val="22"/>
          <w:szCs w:val="22"/>
        </w:rPr>
        <w:t>- wielkość porcji (gramatura potrawy lub produktu);</w:t>
      </w:r>
    </w:p>
    <w:p w14:paraId="2450213E" w14:textId="77777777" w:rsidR="001B5AA6" w:rsidRPr="001B5AA6" w:rsidRDefault="001B5AA6" w:rsidP="001B5AA6">
      <w:pPr>
        <w:ind w:left="1004"/>
        <w:jc w:val="both"/>
        <w:rPr>
          <w:sz w:val="22"/>
          <w:szCs w:val="22"/>
        </w:rPr>
      </w:pPr>
      <w:r w:rsidRPr="001B5AA6">
        <w:rPr>
          <w:sz w:val="22"/>
          <w:szCs w:val="22"/>
        </w:rPr>
        <w:t>- wartość energetyczną każdego posiłku i całodziennego wyżywienia w poszczególnych dniach;</w:t>
      </w:r>
    </w:p>
    <w:p w14:paraId="31180318" w14:textId="77777777" w:rsidR="001B5AA6" w:rsidRPr="001B5AA6" w:rsidRDefault="001B5AA6" w:rsidP="001B5AA6">
      <w:pPr>
        <w:ind w:left="1004"/>
        <w:jc w:val="both"/>
        <w:rPr>
          <w:sz w:val="22"/>
          <w:szCs w:val="22"/>
        </w:rPr>
      </w:pPr>
      <w:r w:rsidRPr="001B5AA6">
        <w:rPr>
          <w:sz w:val="22"/>
          <w:szCs w:val="22"/>
        </w:rPr>
        <w:t>- informację o alergenach występujących w posiłkach;</w:t>
      </w:r>
    </w:p>
    <w:p w14:paraId="3395DD68" w14:textId="60AC4C10" w:rsidR="001B5AA6" w:rsidRPr="001B5AA6" w:rsidRDefault="001B5AA6" w:rsidP="001B5AA6">
      <w:pPr>
        <w:ind w:left="1004"/>
        <w:jc w:val="both"/>
        <w:rPr>
          <w:sz w:val="22"/>
          <w:szCs w:val="22"/>
        </w:rPr>
      </w:pPr>
      <w:r w:rsidRPr="001B5AA6">
        <w:rPr>
          <w:sz w:val="22"/>
          <w:szCs w:val="22"/>
        </w:rPr>
        <w:t>-wartość pieniężną dziennej normy wyżywienia (śniadanie, obiad, kolacja).</w:t>
      </w:r>
    </w:p>
    <w:p w14:paraId="5EBA147A" w14:textId="77777777" w:rsidR="00F66142" w:rsidRPr="00E078CA" w:rsidRDefault="000A6D79" w:rsidP="002B1ADC">
      <w:pPr>
        <w:pStyle w:val="Akapitzlist"/>
        <w:numPr>
          <w:ilvl w:val="1"/>
          <w:numId w:val="29"/>
        </w:numPr>
        <w:ind w:left="284" w:hanging="284"/>
        <w:jc w:val="both"/>
        <w:rPr>
          <w:sz w:val="22"/>
          <w:szCs w:val="22"/>
        </w:rPr>
      </w:pPr>
      <w:r w:rsidRPr="00E078CA">
        <w:rPr>
          <w:sz w:val="22"/>
          <w:szCs w:val="22"/>
        </w:rPr>
        <w:t>Oświadczam</w:t>
      </w:r>
      <w:r w:rsidR="00042C39" w:rsidRPr="00E078CA">
        <w:rPr>
          <w:sz w:val="22"/>
          <w:szCs w:val="22"/>
        </w:rPr>
        <w:t>(y)</w:t>
      </w:r>
      <w:r w:rsidRPr="00E078CA">
        <w:rPr>
          <w:sz w:val="22"/>
          <w:szCs w:val="22"/>
        </w:rPr>
        <w:t>, że wypełn</w:t>
      </w:r>
      <w:r w:rsidR="00042C39" w:rsidRPr="00E078CA">
        <w:rPr>
          <w:sz w:val="22"/>
          <w:szCs w:val="22"/>
        </w:rPr>
        <w:t>iliśmy</w:t>
      </w:r>
      <w:r w:rsidRPr="00E078CA">
        <w:rPr>
          <w:sz w:val="22"/>
          <w:szCs w:val="22"/>
        </w:rPr>
        <w:t xml:space="preserve"> obowiązki informacyjne przewidziane w art. 13 lub art. 14 RODO wobec osób fizycznych, od których dane osobowe bezpośrednio lub pośrednio po</w:t>
      </w:r>
      <w:r w:rsidR="00042C39" w:rsidRPr="00E078CA">
        <w:rPr>
          <w:sz w:val="22"/>
          <w:szCs w:val="22"/>
        </w:rPr>
        <w:t>zyskaliśmy</w:t>
      </w:r>
      <w:r w:rsidRPr="00E078CA">
        <w:rPr>
          <w:sz w:val="22"/>
          <w:szCs w:val="22"/>
        </w:rPr>
        <w:t xml:space="preserve"> w celu ubiegania się o udzielenie zamówienia publicz</w:t>
      </w:r>
      <w:r w:rsidR="006317AE" w:rsidRPr="00E078CA">
        <w:rPr>
          <w:sz w:val="22"/>
          <w:szCs w:val="22"/>
        </w:rPr>
        <w:t>nego w niniejszym postępowaniu.**</w:t>
      </w:r>
    </w:p>
    <w:p w14:paraId="23B070CD" w14:textId="77777777" w:rsidR="00F66142" w:rsidRDefault="00F66142" w:rsidP="00536ADE">
      <w:pPr>
        <w:pStyle w:val="Akapitzlist"/>
        <w:tabs>
          <w:tab w:val="num" w:pos="284"/>
        </w:tabs>
        <w:ind w:left="284" w:hanging="284"/>
        <w:jc w:val="both"/>
        <w:rPr>
          <w:sz w:val="22"/>
          <w:szCs w:val="22"/>
        </w:rPr>
      </w:pPr>
    </w:p>
    <w:p w14:paraId="42E43234" w14:textId="77777777" w:rsidR="00F66142" w:rsidRDefault="00E078CA" w:rsidP="002B1ADC">
      <w:pPr>
        <w:pStyle w:val="Akapitzlist"/>
        <w:numPr>
          <w:ilvl w:val="1"/>
          <w:numId w:val="2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A6D79" w:rsidRPr="00F66142">
        <w:rPr>
          <w:sz w:val="22"/>
          <w:szCs w:val="22"/>
        </w:rPr>
        <w:t>W razie wybrania naszej oferty zobowiązujemy się do podpisania umowy na wa</w:t>
      </w:r>
      <w:r w:rsidR="006317AE" w:rsidRPr="00F66142">
        <w:rPr>
          <w:sz w:val="22"/>
          <w:szCs w:val="22"/>
        </w:rPr>
        <w:t>runkach zawartych w dokumentach zamówienia</w:t>
      </w:r>
      <w:r w:rsidR="000A6D79" w:rsidRPr="00F66142">
        <w:rPr>
          <w:sz w:val="22"/>
          <w:szCs w:val="22"/>
        </w:rPr>
        <w:t xml:space="preserve"> oraz w miejscu i terminie określonym przez Zamawiającego.</w:t>
      </w:r>
    </w:p>
    <w:p w14:paraId="4766C48A" w14:textId="77777777" w:rsidR="00F66142" w:rsidRPr="00F66142" w:rsidRDefault="00F66142" w:rsidP="00536ADE">
      <w:pPr>
        <w:tabs>
          <w:tab w:val="num" w:pos="284"/>
        </w:tabs>
        <w:ind w:left="284" w:hanging="284"/>
        <w:jc w:val="both"/>
        <w:rPr>
          <w:sz w:val="22"/>
          <w:szCs w:val="22"/>
        </w:rPr>
      </w:pPr>
    </w:p>
    <w:p w14:paraId="4C8EBF31" w14:textId="52C30343" w:rsidR="000C7C8C" w:rsidRDefault="00E078CA" w:rsidP="002B1ADC">
      <w:pPr>
        <w:pStyle w:val="Akapitzlist"/>
        <w:numPr>
          <w:ilvl w:val="1"/>
          <w:numId w:val="29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5362D" w:rsidRPr="00F66142">
        <w:rPr>
          <w:sz w:val="22"/>
          <w:szCs w:val="22"/>
        </w:rPr>
        <w:t xml:space="preserve">Wraz z </w:t>
      </w:r>
      <w:r w:rsidR="006317AE" w:rsidRPr="00F66142">
        <w:rPr>
          <w:sz w:val="22"/>
          <w:szCs w:val="22"/>
        </w:rPr>
        <w:t xml:space="preserve">formularzem </w:t>
      </w:r>
      <w:r w:rsidR="0095362D" w:rsidRPr="00F66142">
        <w:rPr>
          <w:sz w:val="22"/>
          <w:szCs w:val="22"/>
        </w:rPr>
        <w:t>ofert</w:t>
      </w:r>
      <w:r w:rsidR="00B86F60">
        <w:rPr>
          <w:sz w:val="22"/>
          <w:szCs w:val="22"/>
        </w:rPr>
        <w:t>owym</w:t>
      </w:r>
      <w:r w:rsidR="0095362D" w:rsidRPr="00F66142">
        <w:rPr>
          <w:sz w:val="22"/>
          <w:szCs w:val="22"/>
        </w:rPr>
        <w:t xml:space="preserve"> składamy następujące oświadczenia i dokumenty:</w:t>
      </w:r>
    </w:p>
    <w:p w14:paraId="6DE85C5C" w14:textId="77777777" w:rsidR="007D21BA" w:rsidRPr="007D21BA" w:rsidRDefault="007D21BA" w:rsidP="007D21BA">
      <w:pPr>
        <w:jc w:val="both"/>
        <w:rPr>
          <w:sz w:val="22"/>
          <w:szCs w:val="22"/>
        </w:rPr>
      </w:pPr>
    </w:p>
    <w:p w14:paraId="1B49AB92" w14:textId="77777777" w:rsidR="0095362D" w:rsidRDefault="0095362D" w:rsidP="00536ADE">
      <w:pPr>
        <w:numPr>
          <w:ilvl w:val="3"/>
          <w:numId w:val="16"/>
        </w:numPr>
        <w:tabs>
          <w:tab w:val="clear" w:pos="2880"/>
          <w:tab w:val="num" w:pos="284"/>
        </w:tabs>
        <w:ind w:left="284" w:firstLine="0"/>
        <w:rPr>
          <w:sz w:val="22"/>
          <w:szCs w:val="22"/>
        </w:rPr>
      </w:pPr>
      <w:r>
        <w:rPr>
          <w:sz w:val="22"/>
          <w:szCs w:val="22"/>
        </w:rPr>
        <w:t>……..</w:t>
      </w:r>
    </w:p>
    <w:p w14:paraId="7447C1AC" w14:textId="77777777" w:rsidR="0095362D" w:rsidRDefault="0095362D" w:rsidP="00536ADE">
      <w:pPr>
        <w:numPr>
          <w:ilvl w:val="3"/>
          <w:numId w:val="16"/>
        </w:numPr>
        <w:tabs>
          <w:tab w:val="clear" w:pos="2880"/>
          <w:tab w:val="num" w:pos="284"/>
        </w:tabs>
        <w:ind w:left="284" w:firstLine="0"/>
        <w:rPr>
          <w:sz w:val="22"/>
          <w:szCs w:val="22"/>
        </w:rPr>
      </w:pPr>
      <w:r>
        <w:rPr>
          <w:sz w:val="22"/>
          <w:szCs w:val="22"/>
        </w:rPr>
        <w:t>……..</w:t>
      </w:r>
    </w:p>
    <w:p w14:paraId="34F8F373" w14:textId="7EA5FF94" w:rsidR="006317AE" w:rsidRPr="00133784" w:rsidRDefault="006317AE" w:rsidP="006317AE">
      <w:pPr>
        <w:numPr>
          <w:ilvl w:val="3"/>
          <w:numId w:val="16"/>
        </w:numPr>
        <w:tabs>
          <w:tab w:val="clear" w:pos="2880"/>
          <w:tab w:val="num" w:pos="284"/>
        </w:tabs>
        <w:ind w:left="284" w:firstLine="0"/>
        <w:rPr>
          <w:sz w:val="22"/>
          <w:szCs w:val="22"/>
        </w:rPr>
      </w:pPr>
      <w:r>
        <w:rPr>
          <w:sz w:val="22"/>
          <w:szCs w:val="22"/>
        </w:rPr>
        <w:t>……..</w:t>
      </w:r>
      <w:r w:rsidR="00CA23CE">
        <w:rPr>
          <w:sz w:val="22"/>
          <w:szCs w:val="22"/>
        </w:rPr>
        <w:br/>
      </w:r>
      <w:r w:rsidR="00CA23CE">
        <w:rPr>
          <w:sz w:val="22"/>
          <w:szCs w:val="22"/>
        </w:rPr>
        <w:br/>
      </w:r>
      <w:r w:rsidR="00CA23CE">
        <w:rPr>
          <w:sz w:val="22"/>
          <w:szCs w:val="22"/>
        </w:rPr>
        <w:br/>
      </w:r>
    </w:p>
    <w:p w14:paraId="0373008A" w14:textId="4F17E7DC" w:rsidR="007D21BA" w:rsidRDefault="009B07B7" w:rsidP="00356108">
      <w:pPr>
        <w:rPr>
          <w:sz w:val="22"/>
          <w:szCs w:val="22"/>
        </w:rPr>
      </w:pPr>
      <w:r>
        <w:rPr>
          <w:sz w:val="22"/>
          <w:szCs w:val="22"/>
        </w:rPr>
        <w:t xml:space="preserve">…………………., dnia </w:t>
      </w:r>
      <w:r w:rsidRPr="007D21BA">
        <w:rPr>
          <w:sz w:val="22"/>
          <w:szCs w:val="22"/>
        </w:rPr>
        <w:t>……</w:t>
      </w:r>
      <w:r w:rsidR="006317AE" w:rsidRPr="007D21BA">
        <w:rPr>
          <w:sz w:val="22"/>
          <w:szCs w:val="22"/>
        </w:rPr>
        <w:t>…</w:t>
      </w:r>
      <w:r w:rsidR="007D21BA" w:rsidRPr="007D21BA">
        <w:rPr>
          <w:sz w:val="22"/>
          <w:szCs w:val="22"/>
        </w:rPr>
        <w:t>…</w:t>
      </w:r>
    </w:p>
    <w:p w14:paraId="761CF9A6" w14:textId="77777777" w:rsidR="007D21BA" w:rsidRDefault="007D21BA" w:rsidP="00356108">
      <w:pPr>
        <w:rPr>
          <w:sz w:val="22"/>
          <w:szCs w:val="22"/>
        </w:rPr>
      </w:pPr>
    </w:p>
    <w:p w14:paraId="2021D1A6" w14:textId="77777777" w:rsidR="00B71B2D" w:rsidRDefault="00B71B2D" w:rsidP="00356108">
      <w:pPr>
        <w:rPr>
          <w:i/>
          <w:sz w:val="20"/>
          <w:u w:val="single"/>
        </w:rPr>
      </w:pPr>
    </w:p>
    <w:p w14:paraId="1CF8DD95" w14:textId="77777777" w:rsidR="00B71B2D" w:rsidRDefault="00B71B2D" w:rsidP="00356108">
      <w:pPr>
        <w:rPr>
          <w:i/>
          <w:sz w:val="20"/>
          <w:u w:val="single"/>
        </w:rPr>
      </w:pPr>
    </w:p>
    <w:p w14:paraId="4D3401F7" w14:textId="126A8EE7" w:rsidR="000C7C8C" w:rsidRPr="006E25CB" w:rsidRDefault="006317AE" w:rsidP="00356108">
      <w:pPr>
        <w:rPr>
          <w:i/>
          <w:sz w:val="20"/>
          <w:u w:val="single"/>
        </w:rPr>
      </w:pPr>
      <w:r w:rsidRPr="006E25CB">
        <w:rPr>
          <w:i/>
          <w:sz w:val="20"/>
          <w:u w:val="single"/>
        </w:rPr>
        <w:t>Informacja dla Wykonawcy:</w:t>
      </w:r>
    </w:p>
    <w:p w14:paraId="5F3C4103" w14:textId="77777777" w:rsidR="006317AE" w:rsidRPr="006E25CB" w:rsidRDefault="006317AE" w:rsidP="00356108">
      <w:pPr>
        <w:rPr>
          <w:i/>
          <w:sz w:val="20"/>
          <w:u w:val="single"/>
        </w:rPr>
      </w:pPr>
    </w:p>
    <w:p w14:paraId="2596F997" w14:textId="7DEAEB3B" w:rsidR="001821A4" w:rsidRPr="006E25CB" w:rsidRDefault="006317AE" w:rsidP="00236DAF">
      <w:pPr>
        <w:jc w:val="both"/>
        <w:rPr>
          <w:i/>
          <w:sz w:val="20"/>
        </w:rPr>
      </w:pPr>
      <w:r w:rsidRPr="006E25CB">
        <w:rPr>
          <w:i/>
          <w:sz w:val="20"/>
        </w:rPr>
        <w:t>Formularz ofert</w:t>
      </w:r>
      <w:r w:rsidR="00B86F60">
        <w:rPr>
          <w:i/>
          <w:sz w:val="20"/>
        </w:rPr>
        <w:t>owy</w:t>
      </w:r>
      <w:r w:rsidRPr="006E25CB">
        <w:rPr>
          <w:i/>
          <w:sz w:val="20"/>
        </w:rPr>
        <w:t xml:space="preserve"> musi być opatrzony przez osobę lub osoby uprawnione do reprezentowania </w:t>
      </w:r>
      <w:r w:rsidR="006E25CB" w:rsidRPr="006E25CB">
        <w:rPr>
          <w:i/>
          <w:sz w:val="20"/>
        </w:rPr>
        <w:t>Wykonawcy</w:t>
      </w:r>
      <w:r w:rsidRPr="006E25CB">
        <w:rPr>
          <w:i/>
          <w:sz w:val="20"/>
        </w:rPr>
        <w:t xml:space="preserve"> kwalifikowanym podpisem elektr</w:t>
      </w:r>
      <w:r w:rsidR="00236DAF">
        <w:rPr>
          <w:i/>
          <w:sz w:val="20"/>
        </w:rPr>
        <w:t>onicznym</w:t>
      </w:r>
      <w:r w:rsidR="00B86F60">
        <w:rPr>
          <w:i/>
          <w:sz w:val="20"/>
        </w:rPr>
        <w:t>.</w:t>
      </w:r>
    </w:p>
    <w:p w14:paraId="2BF1E61B" w14:textId="77777777" w:rsidR="001821A4" w:rsidRPr="006E25CB" w:rsidRDefault="001821A4" w:rsidP="00356108">
      <w:pPr>
        <w:pStyle w:val="Tekstpodstawowywcity3"/>
        <w:tabs>
          <w:tab w:val="left" w:pos="142"/>
        </w:tabs>
        <w:ind w:left="0" w:firstLine="0"/>
        <w:rPr>
          <w:i/>
          <w:sz w:val="20"/>
          <w:lang w:val="pl-PL"/>
        </w:rPr>
      </w:pPr>
    </w:p>
    <w:p w14:paraId="7A1561E3" w14:textId="77777777" w:rsidR="00BE6C41" w:rsidRPr="006E25CB" w:rsidRDefault="001821A4" w:rsidP="00562580">
      <w:pPr>
        <w:rPr>
          <w:i/>
          <w:sz w:val="20"/>
        </w:rPr>
      </w:pPr>
      <w:r w:rsidRPr="006E25CB">
        <w:rPr>
          <w:i/>
          <w:sz w:val="20"/>
        </w:rPr>
        <w:t>* niepotrzebne skreślić</w:t>
      </w:r>
    </w:p>
    <w:p w14:paraId="215937A1" w14:textId="77777777" w:rsidR="006E25CB" w:rsidRPr="006E25CB" w:rsidRDefault="006E25CB" w:rsidP="00562580">
      <w:pPr>
        <w:rPr>
          <w:i/>
          <w:sz w:val="20"/>
        </w:rPr>
      </w:pPr>
    </w:p>
    <w:p w14:paraId="76B7E032" w14:textId="77777777" w:rsidR="006317AE" w:rsidRDefault="006317AE" w:rsidP="00562580">
      <w:pPr>
        <w:rPr>
          <w:i/>
          <w:sz w:val="20"/>
        </w:rPr>
      </w:pPr>
      <w:r w:rsidRPr="006E25CB">
        <w:rPr>
          <w:i/>
          <w:sz w:val="20"/>
        </w:rPr>
        <w:t>** w przypadku gdy Wykonawca nie przekazuje danych osobowych innych niż bezpośrednio jego dotyczących lub zachodzi wyłączenie stosowania obowiązku informacyjnego, stosownie do art. 13 ust. 4 lub art. 14 ust. 5 RODO Wykonawca nie składa oświadczenia (treść oświadczenia należy w tym przypadku usunąć, np. przez jego wykreślenie)</w:t>
      </w:r>
    </w:p>
    <w:p w14:paraId="0720CDA9" w14:textId="77777777" w:rsidR="006E25CB" w:rsidRDefault="006E25CB" w:rsidP="00562580">
      <w:pPr>
        <w:rPr>
          <w:i/>
          <w:sz w:val="20"/>
        </w:rPr>
      </w:pPr>
    </w:p>
    <w:p w14:paraId="107E8AAA" w14:textId="77777777" w:rsidR="006E25CB" w:rsidRPr="006E25CB" w:rsidRDefault="006E25CB" w:rsidP="00BD5656">
      <w:pPr>
        <w:rPr>
          <w:i/>
          <w:sz w:val="20"/>
        </w:rPr>
      </w:pPr>
      <w:r w:rsidRPr="006E25CB">
        <w:rPr>
          <w:b/>
          <w:i/>
          <w:sz w:val="20"/>
        </w:rPr>
        <w:t>Mikroprzedsiębiorstwo</w:t>
      </w:r>
      <w:r w:rsidRPr="006E25CB">
        <w:rPr>
          <w:i/>
          <w:sz w:val="20"/>
        </w:rPr>
        <w:t xml:space="preserve"> to przedsiębiorstwo, które zatrudnia średniorocznie mniej niż 10 pracowników i którego roczny obrót lub roczna suma bilansowa nie przekracza 2 milionów EURO</w:t>
      </w:r>
    </w:p>
    <w:p w14:paraId="619A4D0F" w14:textId="77777777" w:rsidR="006E25CB" w:rsidRPr="006E25CB" w:rsidRDefault="006E25CB" w:rsidP="00BD5656">
      <w:pPr>
        <w:rPr>
          <w:i/>
          <w:sz w:val="20"/>
        </w:rPr>
      </w:pPr>
      <w:r w:rsidRPr="006E25CB">
        <w:rPr>
          <w:b/>
          <w:i/>
          <w:sz w:val="20"/>
        </w:rPr>
        <w:t>Małe przedsiębiorstwo</w:t>
      </w:r>
      <w:r w:rsidRPr="006E25CB">
        <w:rPr>
          <w:i/>
          <w:sz w:val="20"/>
        </w:rPr>
        <w:t xml:space="preserve"> to przedsiębiorstwo, które zatrudnia średniorocznie mniej niż 50 pracowników i którego roczny obrót lub roczna suma bilansowa nie przekracza 10 milionów EURO</w:t>
      </w:r>
    </w:p>
    <w:p w14:paraId="78F355EF" w14:textId="60C11490" w:rsidR="00DE10F4" w:rsidRPr="008529A8" w:rsidRDefault="006E25CB" w:rsidP="00541BE6">
      <w:pPr>
        <w:rPr>
          <w:i/>
          <w:sz w:val="20"/>
        </w:rPr>
      </w:pPr>
      <w:r w:rsidRPr="006E25CB">
        <w:rPr>
          <w:b/>
          <w:i/>
          <w:sz w:val="20"/>
        </w:rPr>
        <w:t>Średnie przedsiębiorstwo</w:t>
      </w:r>
      <w:r w:rsidRPr="006E25CB">
        <w:rPr>
          <w:i/>
          <w:sz w:val="20"/>
        </w:rPr>
        <w:t xml:space="preserve"> to przedsiębiorstwo, które nie jest mikroprzedsiębiorstwem ani małym przedsiębiorstwem i które zatrudnia średniorocznie mniej niż 250 pracowników i którego roczny obrót nie przekracza 50 milionów EURO lub roczna suma bilansowa nie przekracza 43 milionów EURO.</w:t>
      </w:r>
      <w:bookmarkStart w:id="1" w:name="_GoBack"/>
      <w:bookmarkEnd w:id="1"/>
    </w:p>
    <w:p w14:paraId="6C8105FC" w14:textId="581CB7B9" w:rsidR="00C567B4" w:rsidRPr="00340A1D" w:rsidRDefault="00DE10F4" w:rsidP="00541BE6">
      <w:pPr>
        <w:keepNext/>
        <w:jc w:val="right"/>
        <w:outlineLvl w:val="4"/>
        <w:rPr>
          <w:color w:val="44546A"/>
          <w:sz w:val="20"/>
          <w:szCs w:val="22"/>
        </w:rPr>
      </w:pPr>
      <w:r>
        <w:tab/>
      </w:r>
    </w:p>
    <w:sectPr w:rsidR="00C567B4" w:rsidRPr="00340A1D" w:rsidSect="00541BE6">
      <w:footerReference w:type="default" r:id="rId8"/>
      <w:footnotePr>
        <w:pos w:val="beneathText"/>
      </w:footnotePr>
      <w:pgSz w:w="11906" w:h="16838" w:code="9"/>
      <w:pgMar w:top="709" w:right="851" w:bottom="851" w:left="851" w:header="709" w:footer="53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6A499" w14:textId="77777777" w:rsidR="004E2A60" w:rsidRDefault="004E2A60">
      <w:r>
        <w:separator/>
      </w:r>
    </w:p>
  </w:endnote>
  <w:endnote w:type="continuationSeparator" w:id="0">
    <w:p w14:paraId="7C63D091" w14:textId="77777777" w:rsidR="004E2A60" w:rsidRDefault="004E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499446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66593BDB" w14:textId="03F5A9C2" w:rsidR="00894646" w:rsidRPr="00305614" w:rsidRDefault="00894646">
        <w:pPr>
          <w:pStyle w:val="Stopka"/>
          <w:jc w:val="right"/>
          <w:rPr>
            <w:sz w:val="18"/>
          </w:rPr>
        </w:pPr>
        <w:r w:rsidRPr="00305614">
          <w:rPr>
            <w:sz w:val="18"/>
          </w:rPr>
          <w:fldChar w:fldCharType="begin"/>
        </w:r>
        <w:r w:rsidRPr="00305614">
          <w:rPr>
            <w:sz w:val="18"/>
          </w:rPr>
          <w:instrText>PAGE   \* MERGEFORMAT</w:instrText>
        </w:r>
        <w:r w:rsidRPr="00305614">
          <w:rPr>
            <w:sz w:val="18"/>
          </w:rPr>
          <w:fldChar w:fldCharType="separate"/>
        </w:r>
        <w:r w:rsidRPr="00D13F29">
          <w:rPr>
            <w:noProof/>
            <w:sz w:val="18"/>
            <w:lang w:val="pl-PL"/>
          </w:rPr>
          <w:t>5</w:t>
        </w:r>
        <w:r w:rsidRPr="00305614">
          <w:rPr>
            <w:sz w:val="18"/>
          </w:rPr>
          <w:fldChar w:fldCharType="end"/>
        </w:r>
      </w:p>
    </w:sdtContent>
  </w:sdt>
  <w:p w14:paraId="4AA09762" w14:textId="77777777" w:rsidR="00894646" w:rsidRDefault="008946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2AC92" w14:textId="77777777" w:rsidR="004E2A60" w:rsidRDefault="004E2A60">
      <w:r>
        <w:separator/>
      </w:r>
    </w:p>
  </w:footnote>
  <w:footnote w:type="continuationSeparator" w:id="0">
    <w:p w14:paraId="0F3C1E1A" w14:textId="77777777" w:rsidR="004E2A60" w:rsidRDefault="004E2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9724AEC4"/>
    <w:lvl w:ilvl="0">
      <w:start w:val="1"/>
      <w:numFmt w:val="none"/>
      <w:pStyle w:val="Nagwek1"/>
      <w:suff w:val="nothing"/>
      <w:lvlText w:val=""/>
      <w:lvlJc w:val="left"/>
    </w:lvl>
    <w:lvl w:ilvl="1">
      <w:start w:val="1"/>
      <w:numFmt w:val="none"/>
      <w:pStyle w:val="Nagwek2"/>
      <w:lvlText w:val=""/>
      <w:legacy w:legacy="1" w:legacySpace="0" w:legacyIndent="0"/>
      <w:lvlJc w:val="left"/>
    </w:lvl>
    <w:lvl w:ilvl="2">
      <w:start w:val="1"/>
      <w:numFmt w:val="none"/>
      <w:pStyle w:val="Nagwek3"/>
      <w:lvlText w:val=""/>
      <w:legacy w:legacy="1" w:legacySpace="0" w:legacyIndent="0"/>
      <w:lvlJc w:val="left"/>
    </w:lvl>
    <w:lvl w:ilvl="3">
      <w:start w:val="1"/>
      <w:numFmt w:val="none"/>
      <w:pStyle w:val="Nagwek4"/>
      <w:lvlText w:val=""/>
      <w:legacy w:legacy="1" w:legacySpace="0" w:legacyIndent="0"/>
      <w:lvlJc w:val="left"/>
    </w:lvl>
    <w:lvl w:ilvl="4">
      <w:start w:val="1"/>
      <w:numFmt w:val="none"/>
      <w:pStyle w:val="Nagwek5"/>
      <w:lvlText w:val=""/>
      <w:legacy w:legacy="1" w:legacySpace="0" w:legacyIndent="0"/>
      <w:lvlJc w:val="left"/>
    </w:lvl>
    <w:lvl w:ilvl="5">
      <w:start w:val="1"/>
      <w:numFmt w:val="none"/>
      <w:pStyle w:val="Nagwek6"/>
      <w:lvlText w:val=""/>
      <w:legacy w:legacy="1" w:legacySpace="0" w:legacyIndent="0"/>
      <w:lvlJc w:val="left"/>
    </w:lvl>
    <w:lvl w:ilvl="6">
      <w:start w:val="1"/>
      <w:numFmt w:val="none"/>
      <w:pStyle w:val="Nagwek7"/>
      <w:lvlText w:val=""/>
      <w:legacy w:legacy="1" w:legacySpace="0" w:legacyIndent="0"/>
      <w:lvlJc w:val="left"/>
    </w:lvl>
    <w:lvl w:ilvl="7">
      <w:start w:val="1"/>
      <w:numFmt w:val="none"/>
      <w:pStyle w:val="Nagwek8"/>
      <w:lvlText w:val=""/>
      <w:legacy w:legacy="1" w:legacySpace="0" w:legacyIndent="0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19AEAB4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3" w15:restartNumberingAfterBreak="0">
    <w:nsid w:val="00000004"/>
    <w:multiLevelType w:val="multilevel"/>
    <w:tmpl w:val="60A2BA9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FAC628D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23E84F8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7"/>
    <w:multiLevelType w:val="multilevel"/>
    <w:tmpl w:val="3B9C5DF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8" w15:restartNumberingAfterBreak="0">
    <w:nsid w:val="00000009"/>
    <w:multiLevelType w:val="multilevel"/>
    <w:tmpl w:val="0F1858E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B"/>
    <w:multiLevelType w:val="multilevel"/>
    <w:tmpl w:val="F120DCCA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b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C"/>
    <w:multiLevelType w:val="multilevel"/>
    <w:tmpl w:val="6ECC045A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0D"/>
    <w:multiLevelType w:val="multi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E"/>
    <w:multiLevelType w:val="multilevel"/>
    <w:tmpl w:val="1062D5AE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00000010"/>
    <w:multiLevelType w:val="multilevel"/>
    <w:tmpl w:val="BAFAC1A8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11"/>
    <w:multiLevelType w:val="multilevel"/>
    <w:tmpl w:val="D9E4970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00000013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6"/>
    <w:multiLevelType w:val="multilevel"/>
    <w:tmpl w:val="EE2CD0FA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9"/>
    <w:multiLevelType w:val="multilevel"/>
    <w:tmpl w:val="D89EDE8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Tunga" w:hAnsi="Tunga" w:cs="Tunga"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 w15:restartNumberingAfterBreak="0">
    <w:nsid w:val="0000001B"/>
    <w:multiLevelType w:val="multilevel"/>
    <w:tmpl w:val="DD70ACC0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C"/>
    <w:multiLevelType w:val="multilevel"/>
    <w:tmpl w:val="F378F2D8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31"/>
    <w:multiLevelType w:val="multilevel"/>
    <w:tmpl w:val="F768F8A2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i w:val="0"/>
        <w:iCs w:val="0"/>
        <w:strike w:val="0"/>
        <w:color w:val="auto"/>
        <w:sz w:val="22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26A49D7"/>
    <w:multiLevelType w:val="multilevel"/>
    <w:tmpl w:val="FE909266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03F62FD5"/>
    <w:multiLevelType w:val="hybridMultilevel"/>
    <w:tmpl w:val="5E44F4D8"/>
    <w:lvl w:ilvl="0" w:tplc="A84AD2FE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33148E"/>
    <w:multiLevelType w:val="multilevel"/>
    <w:tmpl w:val="E154130C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 w:hint="default"/>
        <w:b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 w15:restartNumberingAfterBreak="0">
    <w:nsid w:val="0563514F"/>
    <w:multiLevelType w:val="multilevel"/>
    <w:tmpl w:val="7520EEF0"/>
    <w:name w:val="WW8Num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068B2382"/>
    <w:multiLevelType w:val="hybridMultilevel"/>
    <w:tmpl w:val="A65A3A92"/>
    <w:lvl w:ilvl="0" w:tplc="729E7B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736483"/>
    <w:multiLevelType w:val="hybridMultilevel"/>
    <w:tmpl w:val="8FB6DA0E"/>
    <w:lvl w:ilvl="0" w:tplc="E7F4330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A06FA0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9D85280"/>
    <w:multiLevelType w:val="hybridMultilevel"/>
    <w:tmpl w:val="444A4C30"/>
    <w:lvl w:ilvl="0" w:tplc="2724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DE3C68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ADF2E13"/>
    <w:multiLevelType w:val="hybridMultilevel"/>
    <w:tmpl w:val="B4F840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C4F5F26"/>
    <w:multiLevelType w:val="hybridMultilevel"/>
    <w:tmpl w:val="2D16265E"/>
    <w:lvl w:ilvl="0" w:tplc="4C9A0D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F2A5F7A"/>
    <w:multiLevelType w:val="hybridMultilevel"/>
    <w:tmpl w:val="39365B98"/>
    <w:lvl w:ilvl="0" w:tplc="39584F06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F3757A5"/>
    <w:multiLevelType w:val="hybridMultilevel"/>
    <w:tmpl w:val="83EA0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1BF6FF44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67250C"/>
    <w:multiLevelType w:val="hybridMultilevel"/>
    <w:tmpl w:val="D6B8D1CA"/>
    <w:lvl w:ilvl="0" w:tplc="AA00369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C80228"/>
    <w:multiLevelType w:val="hybridMultilevel"/>
    <w:tmpl w:val="B096F83A"/>
    <w:lvl w:ilvl="0" w:tplc="D214F5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204E15"/>
    <w:multiLevelType w:val="hybridMultilevel"/>
    <w:tmpl w:val="96C44D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2B711A"/>
    <w:multiLevelType w:val="multilevel"/>
    <w:tmpl w:val="01AA3E8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C454B0B"/>
    <w:multiLevelType w:val="hybridMultilevel"/>
    <w:tmpl w:val="59CEA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6F4EF9"/>
    <w:multiLevelType w:val="hybridMultilevel"/>
    <w:tmpl w:val="4F08609A"/>
    <w:lvl w:ilvl="0" w:tplc="253A799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F64FCD"/>
    <w:multiLevelType w:val="hybridMultilevel"/>
    <w:tmpl w:val="CE60AF04"/>
    <w:lvl w:ilvl="0" w:tplc="A31AA342">
      <w:start w:val="1"/>
      <w:numFmt w:val="decimal"/>
      <w:lvlText w:val="%1)"/>
      <w:lvlJc w:val="left"/>
      <w:pPr>
        <w:tabs>
          <w:tab w:val="num" w:pos="854"/>
        </w:tabs>
        <w:ind w:left="854" w:hanging="570"/>
      </w:pPr>
      <w:rPr>
        <w:rFonts w:hint="default"/>
        <w:b w:val="0"/>
      </w:rPr>
    </w:lvl>
    <w:lvl w:ilvl="1" w:tplc="6F8E1858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21725923"/>
    <w:multiLevelType w:val="multilevel"/>
    <w:tmpl w:val="95763DBE"/>
    <w:styleLink w:val="WWNum11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4744146"/>
    <w:multiLevelType w:val="hybridMultilevel"/>
    <w:tmpl w:val="1B2CB1E8"/>
    <w:lvl w:ilvl="0" w:tplc="B1AEE852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7" w15:restartNumberingAfterBreak="0">
    <w:nsid w:val="255E361F"/>
    <w:multiLevelType w:val="hybridMultilevel"/>
    <w:tmpl w:val="F3BE6CC8"/>
    <w:lvl w:ilvl="0" w:tplc="17124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5A7315"/>
    <w:multiLevelType w:val="multilevel"/>
    <w:tmpl w:val="8A0425C4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67E6229"/>
    <w:multiLevelType w:val="hybridMultilevel"/>
    <w:tmpl w:val="5580A8D2"/>
    <w:lvl w:ilvl="0" w:tplc="FE28F5F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7D12552"/>
    <w:multiLevelType w:val="hybridMultilevel"/>
    <w:tmpl w:val="4056924C"/>
    <w:lvl w:ilvl="0" w:tplc="D17E7444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9645D56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91D66B3"/>
    <w:multiLevelType w:val="hybridMultilevel"/>
    <w:tmpl w:val="05A62F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298219AB"/>
    <w:multiLevelType w:val="hybridMultilevel"/>
    <w:tmpl w:val="87C2B9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E0578C"/>
    <w:multiLevelType w:val="hybridMultilevel"/>
    <w:tmpl w:val="34421FD4"/>
    <w:lvl w:ilvl="0" w:tplc="79E4BCFC">
      <w:start w:val="1"/>
      <w:numFmt w:val="lowerLetter"/>
      <w:lvlText w:val="%1)"/>
      <w:lvlJc w:val="left"/>
      <w:pPr>
        <w:ind w:left="720" w:hanging="360"/>
      </w:pPr>
      <w:rPr>
        <w:sz w:val="1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00633F"/>
    <w:multiLevelType w:val="hybridMultilevel"/>
    <w:tmpl w:val="EC9236AA"/>
    <w:lvl w:ilvl="0" w:tplc="75A4A206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0113E92"/>
    <w:multiLevelType w:val="hybridMultilevel"/>
    <w:tmpl w:val="5C56D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0638AE"/>
    <w:multiLevelType w:val="hybridMultilevel"/>
    <w:tmpl w:val="2B526DB6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375A3A3A"/>
    <w:multiLevelType w:val="multilevel"/>
    <w:tmpl w:val="442CDF78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39553C19"/>
    <w:multiLevelType w:val="hybridMultilevel"/>
    <w:tmpl w:val="7AF800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3B01EC"/>
    <w:multiLevelType w:val="hybridMultilevel"/>
    <w:tmpl w:val="444A4C30"/>
    <w:lvl w:ilvl="0" w:tplc="2724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DE3C68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3D441132"/>
    <w:multiLevelType w:val="hybridMultilevel"/>
    <w:tmpl w:val="183E7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C8C36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2D0D52"/>
    <w:multiLevelType w:val="hybridMultilevel"/>
    <w:tmpl w:val="EDBCD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E743BE"/>
    <w:multiLevelType w:val="hybridMultilevel"/>
    <w:tmpl w:val="7872233A"/>
    <w:lvl w:ilvl="0" w:tplc="D9F06D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1E3DA9"/>
    <w:multiLevelType w:val="hybridMultilevel"/>
    <w:tmpl w:val="7D6C2E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AA0036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FE832E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992ED6"/>
    <w:multiLevelType w:val="hybridMultilevel"/>
    <w:tmpl w:val="05A62F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45662A0D"/>
    <w:multiLevelType w:val="multilevel"/>
    <w:tmpl w:val="C7C0A416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88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440"/>
      </w:pPr>
      <w:rPr>
        <w:rFonts w:hint="default"/>
      </w:rPr>
    </w:lvl>
  </w:abstractNum>
  <w:abstractNum w:abstractNumId="67" w15:restartNumberingAfterBreak="0">
    <w:nsid w:val="46B53E1A"/>
    <w:multiLevelType w:val="singleLevel"/>
    <w:tmpl w:val="9D207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68" w15:restartNumberingAfterBreak="0">
    <w:nsid w:val="497C6880"/>
    <w:multiLevelType w:val="hybridMultilevel"/>
    <w:tmpl w:val="72B2A8D0"/>
    <w:lvl w:ilvl="0" w:tplc="4D8C4768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49E64E91"/>
    <w:multiLevelType w:val="hybridMultilevel"/>
    <w:tmpl w:val="8C9A9B46"/>
    <w:lvl w:ilvl="0" w:tplc="3E06E2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A043602"/>
    <w:multiLevelType w:val="hybridMultilevel"/>
    <w:tmpl w:val="444A4C30"/>
    <w:lvl w:ilvl="0" w:tplc="2724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DE3C68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4A6C67F7"/>
    <w:multiLevelType w:val="hybridMultilevel"/>
    <w:tmpl w:val="695687FA"/>
    <w:lvl w:ilvl="0" w:tplc="336646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19356C"/>
    <w:multiLevelType w:val="hybridMultilevel"/>
    <w:tmpl w:val="85C67058"/>
    <w:lvl w:ilvl="0" w:tplc="45F2C85A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B6766C8"/>
    <w:multiLevelType w:val="hybridMultilevel"/>
    <w:tmpl w:val="215C1402"/>
    <w:lvl w:ilvl="0" w:tplc="D8B88D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576182"/>
    <w:multiLevelType w:val="hybridMultilevel"/>
    <w:tmpl w:val="01D6A9BC"/>
    <w:lvl w:ilvl="0" w:tplc="D58C1A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D9046FA"/>
    <w:multiLevelType w:val="hybridMultilevel"/>
    <w:tmpl w:val="1B2CB1E8"/>
    <w:lvl w:ilvl="0" w:tplc="B1AEE852">
      <w:start w:val="1"/>
      <w:numFmt w:val="decimal"/>
      <w:lvlText w:val="%1)"/>
      <w:lvlJc w:val="left"/>
      <w:pPr>
        <w:ind w:left="76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6" w15:restartNumberingAfterBreak="0">
    <w:nsid w:val="4F1A528E"/>
    <w:multiLevelType w:val="hybridMultilevel"/>
    <w:tmpl w:val="A600DCF2"/>
    <w:lvl w:ilvl="0" w:tplc="D214F5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72F24A2A">
      <w:numFmt w:val="none"/>
      <w:lvlText w:val=""/>
      <w:lvlJc w:val="left"/>
      <w:pPr>
        <w:tabs>
          <w:tab w:val="num" w:pos="360"/>
        </w:tabs>
      </w:pPr>
    </w:lvl>
    <w:lvl w:ilvl="2" w:tplc="B114CD38">
      <w:numFmt w:val="none"/>
      <w:lvlText w:val=""/>
      <w:lvlJc w:val="left"/>
      <w:pPr>
        <w:tabs>
          <w:tab w:val="num" w:pos="360"/>
        </w:tabs>
      </w:pPr>
    </w:lvl>
    <w:lvl w:ilvl="3" w:tplc="54DA95A6">
      <w:numFmt w:val="none"/>
      <w:lvlText w:val=""/>
      <w:lvlJc w:val="left"/>
      <w:pPr>
        <w:tabs>
          <w:tab w:val="num" w:pos="360"/>
        </w:tabs>
      </w:pPr>
    </w:lvl>
    <w:lvl w:ilvl="4" w:tplc="A04C0BAA">
      <w:numFmt w:val="none"/>
      <w:lvlText w:val=""/>
      <w:lvlJc w:val="left"/>
      <w:pPr>
        <w:tabs>
          <w:tab w:val="num" w:pos="360"/>
        </w:tabs>
      </w:pPr>
    </w:lvl>
    <w:lvl w:ilvl="5" w:tplc="BCC0B024">
      <w:numFmt w:val="none"/>
      <w:lvlText w:val=""/>
      <w:lvlJc w:val="left"/>
      <w:pPr>
        <w:tabs>
          <w:tab w:val="num" w:pos="360"/>
        </w:tabs>
      </w:pPr>
    </w:lvl>
    <w:lvl w:ilvl="6" w:tplc="CA3E4CB2">
      <w:numFmt w:val="none"/>
      <w:lvlText w:val=""/>
      <w:lvlJc w:val="left"/>
      <w:pPr>
        <w:tabs>
          <w:tab w:val="num" w:pos="360"/>
        </w:tabs>
      </w:pPr>
    </w:lvl>
    <w:lvl w:ilvl="7" w:tplc="D47E6FF2">
      <w:numFmt w:val="none"/>
      <w:lvlText w:val=""/>
      <w:lvlJc w:val="left"/>
      <w:pPr>
        <w:tabs>
          <w:tab w:val="num" w:pos="360"/>
        </w:tabs>
      </w:pPr>
    </w:lvl>
    <w:lvl w:ilvl="8" w:tplc="2CE844A4">
      <w:numFmt w:val="none"/>
      <w:lvlText w:val=""/>
      <w:lvlJc w:val="left"/>
      <w:pPr>
        <w:tabs>
          <w:tab w:val="num" w:pos="360"/>
        </w:tabs>
      </w:pPr>
    </w:lvl>
  </w:abstractNum>
  <w:abstractNum w:abstractNumId="77" w15:restartNumberingAfterBreak="0">
    <w:nsid w:val="516568B7"/>
    <w:multiLevelType w:val="hybridMultilevel"/>
    <w:tmpl w:val="7122BAE0"/>
    <w:lvl w:ilvl="0" w:tplc="CD1AFC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0A6230"/>
    <w:multiLevelType w:val="multilevel"/>
    <w:tmpl w:val="65BEB9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20196C"/>
    <w:multiLevelType w:val="hybridMultilevel"/>
    <w:tmpl w:val="E8500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ECC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84107C6"/>
    <w:multiLevelType w:val="multilevel"/>
    <w:tmpl w:val="6914B972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 w:hint="default"/>
        <w:b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 w:val="0"/>
        <w:i w:val="0"/>
        <w:iCs w:val="0"/>
        <w:strike w:val="0"/>
        <w:color w:val="auto"/>
        <w:sz w:val="22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59305636"/>
    <w:multiLevelType w:val="hybridMultilevel"/>
    <w:tmpl w:val="29F4CFD4"/>
    <w:lvl w:ilvl="0" w:tplc="CA06FA0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AB81952"/>
    <w:multiLevelType w:val="hybridMultilevel"/>
    <w:tmpl w:val="AFBAFE24"/>
    <w:lvl w:ilvl="0" w:tplc="76B0BFAA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2F5D8E"/>
    <w:multiLevelType w:val="hybridMultilevel"/>
    <w:tmpl w:val="A26EE206"/>
    <w:lvl w:ilvl="0" w:tplc="04150017">
      <w:start w:val="1"/>
      <w:numFmt w:val="lowerLetter"/>
      <w:lvlText w:val="%1)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84" w15:restartNumberingAfterBreak="0">
    <w:nsid w:val="5BF176C5"/>
    <w:multiLevelType w:val="hybridMultilevel"/>
    <w:tmpl w:val="90A0B260"/>
    <w:lvl w:ilvl="0" w:tplc="4D8C47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61B47F91"/>
    <w:multiLevelType w:val="hybridMultilevel"/>
    <w:tmpl w:val="3F922E24"/>
    <w:lvl w:ilvl="0" w:tplc="FF808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29C3DC5"/>
    <w:multiLevelType w:val="multilevel"/>
    <w:tmpl w:val="F740EB16"/>
    <w:lvl w:ilvl="0">
      <w:start w:val="1"/>
      <w:numFmt w:val="upperRoman"/>
      <w:lvlText w:val="%1."/>
      <w:lvlJc w:val="left"/>
      <w:pPr>
        <w:tabs>
          <w:tab w:val="num" w:pos="348"/>
        </w:tabs>
        <w:ind w:left="348" w:hanging="348"/>
      </w:pPr>
      <w:rPr>
        <w:rFonts w:cs="Times New Roman" w:hint="default"/>
        <w:b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  <w:sz w:val="22"/>
        <w:szCs w:val="24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unga" w:hAnsi="Tunga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8" w15:restartNumberingAfterBreak="0">
    <w:nsid w:val="642B20B3"/>
    <w:multiLevelType w:val="hybridMultilevel"/>
    <w:tmpl w:val="46489AC6"/>
    <w:lvl w:ilvl="0" w:tplc="4DD43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A0232E"/>
    <w:multiLevelType w:val="hybridMultilevel"/>
    <w:tmpl w:val="9E5EE5E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6D286033"/>
    <w:multiLevelType w:val="hybridMultilevel"/>
    <w:tmpl w:val="39C6EACA"/>
    <w:lvl w:ilvl="0" w:tplc="B464E1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9C3A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C46420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 w:tplc="1C0A2EF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E2F62F0"/>
    <w:multiLevelType w:val="hybridMultilevel"/>
    <w:tmpl w:val="B17EAE64"/>
    <w:lvl w:ilvl="0" w:tplc="F306C4C4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6A74B9"/>
    <w:multiLevelType w:val="hybridMultilevel"/>
    <w:tmpl w:val="713A4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0D437A9"/>
    <w:multiLevelType w:val="hybridMultilevel"/>
    <w:tmpl w:val="403C8A76"/>
    <w:lvl w:ilvl="0" w:tplc="4CE6A400">
      <w:start w:val="1"/>
      <w:numFmt w:val="lowerLetter"/>
      <w:lvlText w:val="%1)"/>
      <w:lvlJc w:val="left"/>
      <w:pPr>
        <w:ind w:left="720" w:hanging="360"/>
      </w:pPr>
      <w:rPr>
        <w:sz w:val="1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075BAB"/>
    <w:multiLevelType w:val="hybridMultilevel"/>
    <w:tmpl w:val="F3B28FC2"/>
    <w:lvl w:ilvl="0" w:tplc="F4E6A17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134ECB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0A531B"/>
    <w:multiLevelType w:val="hybridMultilevel"/>
    <w:tmpl w:val="E24C0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6A05B3"/>
    <w:multiLevelType w:val="hybridMultilevel"/>
    <w:tmpl w:val="85407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6CC4052"/>
    <w:multiLevelType w:val="hybridMultilevel"/>
    <w:tmpl w:val="5E427F74"/>
    <w:lvl w:ilvl="0" w:tplc="799268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7BC381F"/>
    <w:multiLevelType w:val="hybridMultilevel"/>
    <w:tmpl w:val="5A3C45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7C45E7A"/>
    <w:multiLevelType w:val="multilevel"/>
    <w:tmpl w:val="77AA1440"/>
    <w:styleLink w:val="WWNum13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100" w15:restartNumberingAfterBreak="0">
    <w:nsid w:val="7CB91EA0"/>
    <w:multiLevelType w:val="hybridMultilevel"/>
    <w:tmpl w:val="1C322208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1982E234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DE107B7"/>
    <w:multiLevelType w:val="hybridMultilevel"/>
    <w:tmpl w:val="3FB0935E"/>
    <w:lvl w:ilvl="0" w:tplc="ADA04142">
      <w:start w:val="3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0"/>
  </w:num>
  <w:num w:numId="3">
    <w:abstractNumId w:val="76"/>
  </w:num>
  <w:num w:numId="4">
    <w:abstractNumId w:val="30"/>
  </w:num>
  <w:num w:numId="5">
    <w:abstractNumId w:val="43"/>
  </w:num>
  <w:num w:numId="6">
    <w:abstractNumId w:val="37"/>
  </w:num>
  <w:num w:numId="7">
    <w:abstractNumId w:val="24"/>
  </w:num>
  <w:num w:numId="8">
    <w:abstractNumId w:val="85"/>
    <w:lvlOverride w:ilvl="0">
      <w:startOverride w:val="1"/>
    </w:lvlOverride>
  </w:num>
  <w:num w:numId="9">
    <w:abstractNumId w:val="64"/>
    <w:lvlOverride w:ilvl="0">
      <w:startOverride w:val="1"/>
    </w:lvlOverride>
  </w:num>
  <w:num w:numId="10">
    <w:abstractNumId w:val="45"/>
  </w:num>
  <w:num w:numId="11">
    <w:abstractNumId w:val="59"/>
  </w:num>
  <w:num w:numId="12">
    <w:abstractNumId w:val="48"/>
  </w:num>
  <w:num w:numId="13">
    <w:abstractNumId w:val="44"/>
  </w:num>
  <w:num w:numId="14">
    <w:abstractNumId w:val="25"/>
  </w:num>
  <w:num w:numId="15">
    <w:abstractNumId w:val="99"/>
  </w:num>
  <w:num w:numId="16">
    <w:abstractNumId w:val="27"/>
  </w:num>
  <w:num w:numId="17">
    <w:abstractNumId w:val="40"/>
  </w:num>
  <w:num w:numId="18">
    <w:abstractNumId w:val="56"/>
  </w:num>
  <w:num w:numId="19">
    <w:abstractNumId w:val="57"/>
  </w:num>
  <w:num w:numId="20">
    <w:abstractNumId w:val="69"/>
  </w:num>
  <w:num w:numId="21">
    <w:abstractNumId w:val="92"/>
  </w:num>
  <w:num w:numId="22">
    <w:abstractNumId w:val="71"/>
  </w:num>
  <w:num w:numId="23">
    <w:abstractNumId w:val="97"/>
  </w:num>
  <w:num w:numId="24">
    <w:abstractNumId w:val="49"/>
  </w:num>
  <w:num w:numId="25">
    <w:abstractNumId w:val="35"/>
  </w:num>
  <w:num w:numId="26">
    <w:abstractNumId w:val="77"/>
  </w:num>
  <w:num w:numId="27">
    <w:abstractNumId w:val="61"/>
  </w:num>
  <w:num w:numId="28">
    <w:abstractNumId w:val="63"/>
  </w:num>
  <w:num w:numId="29">
    <w:abstractNumId w:val="80"/>
  </w:num>
  <w:num w:numId="30">
    <w:abstractNumId w:val="42"/>
  </w:num>
  <w:num w:numId="31">
    <w:abstractNumId w:val="82"/>
  </w:num>
  <w:num w:numId="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1"/>
  </w:num>
  <w:num w:numId="35">
    <w:abstractNumId w:val="78"/>
  </w:num>
  <w:num w:numId="36">
    <w:abstractNumId w:val="41"/>
  </w:num>
  <w:num w:numId="37">
    <w:abstractNumId w:val="7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8"/>
  </w:num>
  <w:num w:numId="39">
    <w:abstractNumId w:val="72"/>
  </w:num>
  <w:num w:numId="40">
    <w:abstractNumId w:val="81"/>
  </w:num>
  <w:num w:numId="41">
    <w:abstractNumId w:val="26"/>
  </w:num>
  <w:num w:numId="42">
    <w:abstractNumId w:val="101"/>
  </w:num>
  <w:num w:numId="43">
    <w:abstractNumId w:val="87"/>
  </w:num>
  <w:num w:numId="44">
    <w:abstractNumId w:val="60"/>
  </w:num>
  <w:num w:numId="45">
    <w:abstractNumId w:val="65"/>
  </w:num>
  <w:num w:numId="46">
    <w:abstractNumId w:val="79"/>
  </w:num>
  <w:num w:numId="47">
    <w:abstractNumId w:val="58"/>
  </w:num>
  <w:num w:numId="48">
    <w:abstractNumId w:val="84"/>
  </w:num>
  <w:num w:numId="49">
    <w:abstractNumId w:val="68"/>
  </w:num>
  <w:num w:numId="50">
    <w:abstractNumId w:val="88"/>
  </w:num>
  <w:num w:numId="51">
    <w:abstractNumId w:val="46"/>
  </w:num>
  <w:num w:numId="52">
    <w:abstractNumId w:val="83"/>
  </w:num>
  <w:num w:numId="53">
    <w:abstractNumId w:val="51"/>
  </w:num>
  <w:num w:numId="54">
    <w:abstractNumId w:val="67"/>
  </w:num>
  <w:num w:numId="55">
    <w:abstractNumId w:val="90"/>
  </w:num>
  <w:num w:numId="56">
    <w:abstractNumId w:val="52"/>
  </w:num>
  <w:num w:numId="57">
    <w:abstractNumId w:val="38"/>
  </w:num>
  <w:num w:numId="58">
    <w:abstractNumId w:val="94"/>
  </w:num>
  <w:num w:numId="59">
    <w:abstractNumId w:val="96"/>
  </w:num>
  <w:num w:numId="6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9"/>
  </w:num>
  <w:num w:numId="62">
    <w:abstractNumId w:val="50"/>
  </w:num>
  <w:num w:numId="63">
    <w:abstractNumId w:val="54"/>
  </w:num>
  <w:num w:numId="64">
    <w:abstractNumId w:val="33"/>
  </w:num>
  <w:num w:numId="65">
    <w:abstractNumId w:val="55"/>
  </w:num>
  <w:num w:numId="66">
    <w:abstractNumId w:val="95"/>
  </w:num>
  <w:num w:numId="67">
    <w:abstractNumId w:val="73"/>
  </w:num>
  <w:num w:numId="68">
    <w:abstractNumId w:val="89"/>
  </w:num>
  <w:num w:numId="69">
    <w:abstractNumId w:val="62"/>
  </w:num>
  <w:num w:numId="70">
    <w:abstractNumId w:val="34"/>
  </w:num>
  <w:num w:numId="71">
    <w:abstractNumId w:val="66"/>
  </w:num>
  <w:num w:numId="72">
    <w:abstractNumId w:val="74"/>
  </w:num>
  <w:num w:numId="73">
    <w:abstractNumId w:val="32"/>
  </w:num>
  <w:num w:numId="74">
    <w:abstractNumId w:val="47"/>
  </w:num>
  <w:num w:numId="75">
    <w:abstractNumId w:val="36"/>
  </w:num>
  <w:num w:numId="76">
    <w:abstractNumId w:val="75"/>
  </w:num>
  <w:num w:numId="77">
    <w:abstractNumId w:val="53"/>
  </w:num>
  <w:num w:numId="78">
    <w:abstractNumId w:val="31"/>
  </w:num>
  <w:num w:numId="79">
    <w:abstractNumId w:val="70"/>
  </w:num>
  <w:num w:numId="80">
    <w:abstractNumId w:val="86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D8"/>
    <w:rsid w:val="000006D9"/>
    <w:rsid w:val="0000076A"/>
    <w:rsid w:val="00000B3A"/>
    <w:rsid w:val="00001E83"/>
    <w:rsid w:val="00001E9C"/>
    <w:rsid w:val="0000232D"/>
    <w:rsid w:val="00002C74"/>
    <w:rsid w:val="00003BD6"/>
    <w:rsid w:val="00004E29"/>
    <w:rsid w:val="0000502C"/>
    <w:rsid w:val="000064AA"/>
    <w:rsid w:val="00006993"/>
    <w:rsid w:val="00007037"/>
    <w:rsid w:val="00010271"/>
    <w:rsid w:val="000112B8"/>
    <w:rsid w:val="00011AF8"/>
    <w:rsid w:val="00013422"/>
    <w:rsid w:val="000140F8"/>
    <w:rsid w:val="00014B6C"/>
    <w:rsid w:val="00014E82"/>
    <w:rsid w:val="00014F55"/>
    <w:rsid w:val="00015B4B"/>
    <w:rsid w:val="0001643E"/>
    <w:rsid w:val="000168EF"/>
    <w:rsid w:val="00016B58"/>
    <w:rsid w:val="00017305"/>
    <w:rsid w:val="00017323"/>
    <w:rsid w:val="00017B68"/>
    <w:rsid w:val="00017BC9"/>
    <w:rsid w:val="00020158"/>
    <w:rsid w:val="0002056E"/>
    <w:rsid w:val="000205C3"/>
    <w:rsid w:val="00020AB8"/>
    <w:rsid w:val="00021224"/>
    <w:rsid w:val="00021617"/>
    <w:rsid w:val="000223EB"/>
    <w:rsid w:val="000238CA"/>
    <w:rsid w:val="000249C3"/>
    <w:rsid w:val="000254CE"/>
    <w:rsid w:val="00025897"/>
    <w:rsid w:val="000259CF"/>
    <w:rsid w:val="00025B6F"/>
    <w:rsid w:val="00026067"/>
    <w:rsid w:val="0002646C"/>
    <w:rsid w:val="00026570"/>
    <w:rsid w:val="000274B1"/>
    <w:rsid w:val="000277CE"/>
    <w:rsid w:val="00027E7D"/>
    <w:rsid w:val="00030C99"/>
    <w:rsid w:val="0003136C"/>
    <w:rsid w:val="0003163A"/>
    <w:rsid w:val="0003333C"/>
    <w:rsid w:val="00033DD4"/>
    <w:rsid w:val="00034061"/>
    <w:rsid w:val="00034AC2"/>
    <w:rsid w:val="00035862"/>
    <w:rsid w:val="00035EB3"/>
    <w:rsid w:val="00037619"/>
    <w:rsid w:val="00041D78"/>
    <w:rsid w:val="00041ED0"/>
    <w:rsid w:val="000426BC"/>
    <w:rsid w:val="00042C39"/>
    <w:rsid w:val="00043061"/>
    <w:rsid w:val="000433F9"/>
    <w:rsid w:val="000447BE"/>
    <w:rsid w:val="00044FDD"/>
    <w:rsid w:val="000452E9"/>
    <w:rsid w:val="00045650"/>
    <w:rsid w:val="00045737"/>
    <w:rsid w:val="00046D06"/>
    <w:rsid w:val="00047119"/>
    <w:rsid w:val="0005056F"/>
    <w:rsid w:val="00050784"/>
    <w:rsid w:val="00050A8B"/>
    <w:rsid w:val="000524C7"/>
    <w:rsid w:val="00052C27"/>
    <w:rsid w:val="000530AE"/>
    <w:rsid w:val="00053905"/>
    <w:rsid w:val="00053CEE"/>
    <w:rsid w:val="0006088C"/>
    <w:rsid w:val="00060F50"/>
    <w:rsid w:val="000615AA"/>
    <w:rsid w:val="00062342"/>
    <w:rsid w:val="000641FD"/>
    <w:rsid w:val="000644A9"/>
    <w:rsid w:val="000654F6"/>
    <w:rsid w:val="00065F41"/>
    <w:rsid w:val="00066119"/>
    <w:rsid w:val="0006735D"/>
    <w:rsid w:val="00071FA1"/>
    <w:rsid w:val="0007214D"/>
    <w:rsid w:val="00073B36"/>
    <w:rsid w:val="00075328"/>
    <w:rsid w:val="000758C9"/>
    <w:rsid w:val="0007628F"/>
    <w:rsid w:val="00076DDE"/>
    <w:rsid w:val="0007767A"/>
    <w:rsid w:val="00077708"/>
    <w:rsid w:val="0008014F"/>
    <w:rsid w:val="00080277"/>
    <w:rsid w:val="00080BB9"/>
    <w:rsid w:val="0008170B"/>
    <w:rsid w:val="00081B73"/>
    <w:rsid w:val="00081FDC"/>
    <w:rsid w:val="0008270B"/>
    <w:rsid w:val="0008276E"/>
    <w:rsid w:val="00083116"/>
    <w:rsid w:val="000835C2"/>
    <w:rsid w:val="000844C9"/>
    <w:rsid w:val="00084FAA"/>
    <w:rsid w:val="000851A9"/>
    <w:rsid w:val="00085345"/>
    <w:rsid w:val="00090656"/>
    <w:rsid w:val="000909D4"/>
    <w:rsid w:val="00092BD0"/>
    <w:rsid w:val="00092CF0"/>
    <w:rsid w:val="000930D5"/>
    <w:rsid w:val="00093FA7"/>
    <w:rsid w:val="00095395"/>
    <w:rsid w:val="000A0277"/>
    <w:rsid w:val="000A0695"/>
    <w:rsid w:val="000A1126"/>
    <w:rsid w:val="000A1BE9"/>
    <w:rsid w:val="000A2456"/>
    <w:rsid w:val="000A28B9"/>
    <w:rsid w:val="000A360F"/>
    <w:rsid w:val="000A562C"/>
    <w:rsid w:val="000A5BDB"/>
    <w:rsid w:val="000A66FA"/>
    <w:rsid w:val="000A6D79"/>
    <w:rsid w:val="000A7C99"/>
    <w:rsid w:val="000B13BC"/>
    <w:rsid w:val="000B2450"/>
    <w:rsid w:val="000B3638"/>
    <w:rsid w:val="000B45F2"/>
    <w:rsid w:val="000B51BA"/>
    <w:rsid w:val="000B6217"/>
    <w:rsid w:val="000B636A"/>
    <w:rsid w:val="000B6907"/>
    <w:rsid w:val="000B6A83"/>
    <w:rsid w:val="000B6DD5"/>
    <w:rsid w:val="000B708F"/>
    <w:rsid w:val="000C03E2"/>
    <w:rsid w:val="000C050D"/>
    <w:rsid w:val="000C060C"/>
    <w:rsid w:val="000C090A"/>
    <w:rsid w:val="000C09CA"/>
    <w:rsid w:val="000C0C72"/>
    <w:rsid w:val="000C1BD5"/>
    <w:rsid w:val="000C1EFF"/>
    <w:rsid w:val="000C2527"/>
    <w:rsid w:val="000C4905"/>
    <w:rsid w:val="000C49DC"/>
    <w:rsid w:val="000C4C97"/>
    <w:rsid w:val="000C5E8D"/>
    <w:rsid w:val="000C71E6"/>
    <w:rsid w:val="000C781D"/>
    <w:rsid w:val="000C7A75"/>
    <w:rsid w:val="000C7C8C"/>
    <w:rsid w:val="000D333F"/>
    <w:rsid w:val="000D44D5"/>
    <w:rsid w:val="000D5DF7"/>
    <w:rsid w:val="000D670C"/>
    <w:rsid w:val="000D7053"/>
    <w:rsid w:val="000D78D5"/>
    <w:rsid w:val="000E1EA9"/>
    <w:rsid w:val="000E28C7"/>
    <w:rsid w:val="000E3186"/>
    <w:rsid w:val="000E3917"/>
    <w:rsid w:val="000E4BDC"/>
    <w:rsid w:val="000E52EE"/>
    <w:rsid w:val="000E5870"/>
    <w:rsid w:val="000E5DD8"/>
    <w:rsid w:val="000F0019"/>
    <w:rsid w:val="000F224C"/>
    <w:rsid w:val="000F2A40"/>
    <w:rsid w:val="000F3D8D"/>
    <w:rsid w:val="000F46B4"/>
    <w:rsid w:val="001002BF"/>
    <w:rsid w:val="00100699"/>
    <w:rsid w:val="00100823"/>
    <w:rsid w:val="0010148C"/>
    <w:rsid w:val="001015B9"/>
    <w:rsid w:val="00101D10"/>
    <w:rsid w:val="00102E5E"/>
    <w:rsid w:val="0010330F"/>
    <w:rsid w:val="001038EE"/>
    <w:rsid w:val="00103BEC"/>
    <w:rsid w:val="00103E21"/>
    <w:rsid w:val="0010634A"/>
    <w:rsid w:val="0010688E"/>
    <w:rsid w:val="00107D23"/>
    <w:rsid w:val="001106A8"/>
    <w:rsid w:val="00111B53"/>
    <w:rsid w:val="00112004"/>
    <w:rsid w:val="001123D3"/>
    <w:rsid w:val="00112F76"/>
    <w:rsid w:val="00113083"/>
    <w:rsid w:val="00113762"/>
    <w:rsid w:val="001161E8"/>
    <w:rsid w:val="00116513"/>
    <w:rsid w:val="00116619"/>
    <w:rsid w:val="00117263"/>
    <w:rsid w:val="001173A1"/>
    <w:rsid w:val="00117992"/>
    <w:rsid w:val="00120DCB"/>
    <w:rsid w:val="00121146"/>
    <w:rsid w:val="0012158B"/>
    <w:rsid w:val="00122886"/>
    <w:rsid w:val="00122FCF"/>
    <w:rsid w:val="0012348A"/>
    <w:rsid w:val="001245C4"/>
    <w:rsid w:val="00124F1C"/>
    <w:rsid w:val="00125A5C"/>
    <w:rsid w:val="00126971"/>
    <w:rsid w:val="00126CAE"/>
    <w:rsid w:val="001300F2"/>
    <w:rsid w:val="00131646"/>
    <w:rsid w:val="00132106"/>
    <w:rsid w:val="00133784"/>
    <w:rsid w:val="00136064"/>
    <w:rsid w:val="001360A1"/>
    <w:rsid w:val="00136491"/>
    <w:rsid w:val="00137763"/>
    <w:rsid w:val="00137A28"/>
    <w:rsid w:val="00137E3F"/>
    <w:rsid w:val="00140CA2"/>
    <w:rsid w:val="00144584"/>
    <w:rsid w:val="001451E5"/>
    <w:rsid w:val="00145580"/>
    <w:rsid w:val="001456C8"/>
    <w:rsid w:val="00145BE9"/>
    <w:rsid w:val="0014681F"/>
    <w:rsid w:val="0014721C"/>
    <w:rsid w:val="00147FD7"/>
    <w:rsid w:val="0015136F"/>
    <w:rsid w:val="00152B84"/>
    <w:rsid w:val="00153BD6"/>
    <w:rsid w:val="001547D3"/>
    <w:rsid w:val="00155500"/>
    <w:rsid w:val="00155E38"/>
    <w:rsid w:val="00155F07"/>
    <w:rsid w:val="0015777F"/>
    <w:rsid w:val="00160944"/>
    <w:rsid w:val="00160B67"/>
    <w:rsid w:val="001624AF"/>
    <w:rsid w:val="0016376A"/>
    <w:rsid w:val="001638DC"/>
    <w:rsid w:val="00163FAF"/>
    <w:rsid w:val="00164797"/>
    <w:rsid w:val="00164A41"/>
    <w:rsid w:val="00164E42"/>
    <w:rsid w:val="00164EE5"/>
    <w:rsid w:val="00165966"/>
    <w:rsid w:val="00165ACC"/>
    <w:rsid w:val="00165C40"/>
    <w:rsid w:val="00170391"/>
    <w:rsid w:val="001711FE"/>
    <w:rsid w:val="00172362"/>
    <w:rsid w:val="0017268D"/>
    <w:rsid w:val="00173E07"/>
    <w:rsid w:val="00174D80"/>
    <w:rsid w:val="001756A4"/>
    <w:rsid w:val="00176DA6"/>
    <w:rsid w:val="00180162"/>
    <w:rsid w:val="00180BDF"/>
    <w:rsid w:val="00180F78"/>
    <w:rsid w:val="001821A4"/>
    <w:rsid w:val="00183A56"/>
    <w:rsid w:val="00184C01"/>
    <w:rsid w:val="00185ADB"/>
    <w:rsid w:val="0018610B"/>
    <w:rsid w:val="0018627C"/>
    <w:rsid w:val="001870E4"/>
    <w:rsid w:val="00191369"/>
    <w:rsid w:val="001918A4"/>
    <w:rsid w:val="00191C98"/>
    <w:rsid w:val="00195767"/>
    <w:rsid w:val="001965EA"/>
    <w:rsid w:val="00196E81"/>
    <w:rsid w:val="001973A1"/>
    <w:rsid w:val="0019742B"/>
    <w:rsid w:val="0019748A"/>
    <w:rsid w:val="001A06D4"/>
    <w:rsid w:val="001A0A8D"/>
    <w:rsid w:val="001A0E94"/>
    <w:rsid w:val="001A10C9"/>
    <w:rsid w:val="001A208C"/>
    <w:rsid w:val="001A30DC"/>
    <w:rsid w:val="001A323F"/>
    <w:rsid w:val="001A387E"/>
    <w:rsid w:val="001A3B5B"/>
    <w:rsid w:val="001A48F9"/>
    <w:rsid w:val="001A50E3"/>
    <w:rsid w:val="001A557E"/>
    <w:rsid w:val="001A60F7"/>
    <w:rsid w:val="001A683C"/>
    <w:rsid w:val="001A6AD3"/>
    <w:rsid w:val="001A70E7"/>
    <w:rsid w:val="001A7A94"/>
    <w:rsid w:val="001B05F7"/>
    <w:rsid w:val="001B2EC5"/>
    <w:rsid w:val="001B2F1B"/>
    <w:rsid w:val="001B379E"/>
    <w:rsid w:val="001B381C"/>
    <w:rsid w:val="001B48F7"/>
    <w:rsid w:val="001B5660"/>
    <w:rsid w:val="001B5826"/>
    <w:rsid w:val="001B5AA6"/>
    <w:rsid w:val="001B6AD8"/>
    <w:rsid w:val="001B7AE7"/>
    <w:rsid w:val="001C00C8"/>
    <w:rsid w:val="001C0407"/>
    <w:rsid w:val="001C0583"/>
    <w:rsid w:val="001C1476"/>
    <w:rsid w:val="001C18B7"/>
    <w:rsid w:val="001C2EEE"/>
    <w:rsid w:val="001C36F0"/>
    <w:rsid w:val="001C38BC"/>
    <w:rsid w:val="001C3BD3"/>
    <w:rsid w:val="001C3FF0"/>
    <w:rsid w:val="001C48BF"/>
    <w:rsid w:val="001C64BE"/>
    <w:rsid w:val="001C6F62"/>
    <w:rsid w:val="001C6FD3"/>
    <w:rsid w:val="001D060A"/>
    <w:rsid w:val="001D0F25"/>
    <w:rsid w:val="001D0FA2"/>
    <w:rsid w:val="001D252A"/>
    <w:rsid w:val="001D3190"/>
    <w:rsid w:val="001D3DDE"/>
    <w:rsid w:val="001D48B1"/>
    <w:rsid w:val="001D48BB"/>
    <w:rsid w:val="001D49CF"/>
    <w:rsid w:val="001D5A28"/>
    <w:rsid w:val="001D6B7B"/>
    <w:rsid w:val="001D6EEB"/>
    <w:rsid w:val="001D754C"/>
    <w:rsid w:val="001E0187"/>
    <w:rsid w:val="001E02B6"/>
    <w:rsid w:val="001E0AB4"/>
    <w:rsid w:val="001E1A86"/>
    <w:rsid w:val="001E2798"/>
    <w:rsid w:val="001E395F"/>
    <w:rsid w:val="001E3E1C"/>
    <w:rsid w:val="001E4187"/>
    <w:rsid w:val="001E45DF"/>
    <w:rsid w:val="001E4DAA"/>
    <w:rsid w:val="001E5B70"/>
    <w:rsid w:val="001E6474"/>
    <w:rsid w:val="001E7431"/>
    <w:rsid w:val="001F066A"/>
    <w:rsid w:val="001F28F5"/>
    <w:rsid w:val="001F2CF6"/>
    <w:rsid w:val="001F4FBA"/>
    <w:rsid w:val="001F5C4A"/>
    <w:rsid w:val="001F5C51"/>
    <w:rsid w:val="001F5E9D"/>
    <w:rsid w:val="001F639F"/>
    <w:rsid w:val="001F6DD6"/>
    <w:rsid w:val="001F71BF"/>
    <w:rsid w:val="001F7E73"/>
    <w:rsid w:val="00200FB9"/>
    <w:rsid w:val="0020192E"/>
    <w:rsid w:val="00201A47"/>
    <w:rsid w:val="002027C1"/>
    <w:rsid w:val="002035D1"/>
    <w:rsid w:val="00205457"/>
    <w:rsid w:val="00205C60"/>
    <w:rsid w:val="00205F10"/>
    <w:rsid w:val="00206277"/>
    <w:rsid w:val="00207315"/>
    <w:rsid w:val="002078DF"/>
    <w:rsid w:val="002079E5"/>
    <w:rsid w:val="00207B36"/>
    <w:rsid w:val="0021163A"/>
    <w:rsid w:val="00211AF0"/>
    <w:rsid w:val="0021264D"/>
    <w:rsid w:val="002138C7"/>
    <w:rsid w:val="00213AFA"/>
    <w:rsid w:val="00214A93"/>
    <w:rsid w:val="00215284"/>
    <w:rsid w:val="00217C8B"/>
    <w:rsid w:val="00220233"/>
    <w:rsid w:val="00220C46"/>
    <w:rsid w:val="00220C8A"/>
    <w:rsid w:val="00223514"/>
    <w:rsid w:val="00223C33"/>
    <w:rsid w:val="00223E95"/>
    <w:rsid w:val="0022467C"/>
    <w:rsid w:val="00226601"/>
    <w:rsid w:val="002318F3"/>
    <w:rsid w:val="00231D19"/>
    <w:rsid w:val="002326E9"/>
    <w:rsid w:val="00232C4E"/>
    <w:rsid w:val="00232D79"/>
    <w:rsid w:val="00233C32"/>
    <w:rsid w:val="0023446E"/>
    <w:rsid w:val="00234D75"/>
    <w:rsid w:val="002361AB"/>
    <w:rsid w:val="00236DAF"/>
    <w:rsid w:val="00237212"/>
    <w:rsid w:val="00241479"/>
    <w:rsid w:val="0024325C"/>
    <w:rsid w:val="00243D5A"/>
    <w:rsid w:val="00244724"/>
    <w:rsid w:val="00245167"/>
    <w:rsid w:val="00246212"/>
    <w:rsid w:val="002473C7"/>
    <w:rsid w:val="002510AF"/>
    <w:rsid w:val="0025161C"/>
    <w:rsid w:val="00251C9A"/>
    <w:rsid w:val="002542B4"/>
    <w:rsid w:val="002543E1"/>
    <w:rsid w:val="0025496F"/>
    <w:rsid w:val="00255101"/>
    <w:rsid w:val="00255546"/>
    <w:rsid w:val="002556C2"/>
    <w:rsid w:val="00255E4A"/>
    <w:rsid w:val="002561CE"/>
    <w:rsid w:val="002571DC"/>
    <w:rsid w:val="002572D7"/>
    <w:rsid w:val="0025779F"/>
    <w:rsid w:val="00257A20"/>
    <w:rsid w:val="002606A8"/>
    <w:rsid w:val="002608A1"/>
    <w:rsid w:val="0026104C"/>
    <w:rsid w:val="00262C37"/>
    <w:rsid w:val="002647B9"/>
    <w:rsid w:val="00264DA8"/>
    <w:rsid w:val="002664C7"/>
    <w:rsid w:val="002668CC"/>
    <w:rsid w:val="00266CA2"/>
    <w:rsid w:val="00267612"/>
    <w:rsid w:val="00270C35"/>
    <w:rsid w:val="0027106A"/>
    <w:rsid w:val="00271971"/>
    <w:rsid w:val="00271D27"/>
    <w:rsid w:val="00271E2E"/>
    <w:rsid w:val="00272BC2"/>
    <w:rsid w:val="00273BCE"/>
    <w:rsid w:val="0027405A"/>
    <w:rsid w:val="0027549D"/>
    <w:rsid w:val="00276128"/>
    <w:rsid w:val="00276244"/>
    <w:rsid w:val="00276935"/>
    <w:rsid w:val="0028037B"/>
    <w:rsid w:val="002808BA"/>
    <w:rsid w:val="00283027"/>
    <w:rsid w:val="00283F66"/>
    <w:rsid w:val="0028552C"/>
    <w:rsid w:val="002859DF"/>
    <w:rsid w:val="002861AE"/>
    <w:rsid w:val="00286640"/>
    <w:rsid w:val="0028729A"/>
    <w:rsid w:val="00287E4D"/>
    <w:rsid w:val="00287EDE"/>
    <w:rsid w:val="0029093B"/>
    <w:rsid w:val="00291A3E"/>
    <w:rsid w:val="00291BAD"/>
    <w:rsid w:val="00291CFA"/>
    <w:rsid w:val="00291EFD"/>
    <w:rsid w:val="0029224A"/>
    <w:rsid w:val="0029256E"/>
    <w:rsid w:val="002925F3"/>
    <w:rsid w:val="00292C20"/>
    <w:rsid w:val="00293571"/>
    <w:rsid w:val="00294D23"/>
    <w:rsid w:val="002954C3"/>
    <w:rsid w:val="002958C9"/>
    <w:rsid w:val="00297050"/>
    <w:rsid w:val="002A0241"/>
    <w:rsid w:val="002A0912"/>
    <w:rsid w:val="002A0AC2"/>
    <w:rsid w:val="002A0B3E"/>
    <w:rsid w:val="002A14B2"/>
    <w:rsid w:val="002A199E"/>
    <w:rsid w:val="002A1B8E"/>
    <w:rsid w:val="002A34C6"/>
    <w:rsid w:val="002A597F"/>
    <w:rsid w:val="002A651B"/>
    <w:rsid w:val="002A7C27"/>
    <w:rsid w:val="002B0D51"/>
    <w:rsid w:val="002B1ADC"/>
    <w:rsid w:val="002B1BFC"/>
    <w:rsid w:val="002B3320"/>
    <w:rsid w:val="002B387D"/>
    <w:rsid w:val="002B42E0"/>
    <w:rsid w:val="002B42E9"/>
    <w:rsid w:val="002B50A1"/>
    <w:rsid w:val="002B56E7"/>
    <w:rsid w:val="002B5C0B"/>
    <w:rsid w:val="002B616F"/>
    <w:rsid w:val="002B6183"/>
    <w:rsid w:val="002B6646"/>
    <w:rsid w:val="002B7377"/>
    <w:rsid w:val="002B7CD6"/>
    <w:rsid w:val="002C2FF5"/>
    <w:rsid w:val="002C36AE"/>
    <w:rsid w:val="002C3B49"/>
    <w:rsid w:val="002C4C6E"/>
    <w:rsid w:val="002C4CD5"/>
    <w:rsid w:val="002C5394"/>
    <w:rsid w:val="002C62E3"/>
    <w:rsid w:val="002C7054"/>
    <w:rsid w:val="002D2212"/>
    <w:rsid w:val="002D25ED"/>
    <w:rsid w:val="002D297C"/>
    <w:rsid w:val="002D2F68"/>
    <w:rsid w:val="002D34A0"/>
    <w:rsid w:val="002D3EAB"/>
    <w:rsid w:val="002D3F38"/>
    <w:rsid w:val="002D548D"/>
    <w:rsid w:val="002D6318"/>
    <w:rsid w:val="002D657F"/>
    <w:rsid w:val="002D7E99"/>
    <w:rsid w:val="002E0AAB"/>
    <w:rsid w:val="002E0DC1"/>
    <w:rsid w:val="002E0F38"/>
    <w:rsid w:val="002E167E"/>
    <w:rsid w:val="002E1B37"/>
    <w:rsid w:val="002E2028"/>
    <w:rsid w:val="002E2093"/>
    <w:rsid w:val="002E299A"/>
    <w:rsid w:val="002E3EC2"/>
    <w:rsid w:val="002E408D"/>
    <w:rsid w:val="002E510A"/>
    <w:rsid w:val="002E5194"/>
    <w:rsid w:val="002E54EF"/>
    <w:rsid w:val="002E5587"/>
    <w:rsid w:val="002E629B"/>
    <w:rsid w:val="002E70AD"/>
    <w:rsid w:val="002F0004"/>
    <w:rsid w:val="002F0109"/>
    <w:rsid w:val="002F02E5"/>
    <w:rsid w:val="002F110C"/>
    <w:rsid w:val="002F2F18"/>
    <w:rsid w:val="002F426C"/>
    <w:rsid w:val="002F5B98"/>
    <w:rsid w:val="002F7914"/>
    <w:rsid w:val="00301CB6"/>
    <w:rsid w:val="00301F61"/>
    <w:rsid w:val="00302865"/>
    <w:rsid w:val="003028C0"/>
    <w:rsid w:val="00302E1B"/>
    <w:rsid w:val="00303D53"/>
    <w:rsid w:val="00303D79"/>
    <w:rsid w:val="0030499F"/>
    <w:rsid w:val="00305614"/>
    <w:rsid w:val="00306E82"/>
    <w:rsid w:val="00307078"/>
    <w:rsid w:val="00310078"/>
    <w:rsid w:val="003100E5"/>
    <w:rsid w:val="00310B89"/>
    <w:rsid w:val="00310BA7"/>
    <w:rsid w:val="0031152F"/>
    <w:rsid w:val="003115D9"/>
    <w:rsid w:val="00313B43"/>
    <w:rsid w:val="00320C79"/>
    <w:rsid w:val="00321CD3"/>
    <w:rsid w:val="00321D21"/>
    <w:rsid w:val="00321DA6"/>
    <w:rsid w:val="0032299D"/>
    <w:rsid w:val="00324863"/>
    <w:rsid w:val="00325766"/>
    <w:rsid w:val="0032607E"/>
    <w:rsid w:val="00326331"/>
    <w:rsid w:val="003264BA"/>
    <w:rsid w:val="00326D31"/>
    <w:rsid w:val="00327105"/>
    <w:rsid w:val="003271F1"/>
    <w:rsid w:val="00327B25"/>
    <w:rsid w:val="00334E8B"/>
    <w:rsid w:val="0033570E"/>
    <w:rsid w:val="0033571E"/>
    <w:rsid w:val="00335AEC"/>
    <w:rsid w:val="00340352"/>
    <w:rsid w:val="003406F2"/>
    <w:rsid w:val="0034070E"/>
    <w:rsid w:val="003407EB"/>
    <w:rsid w:val="0034088F"/>
    <w:rsid w:val="00340A1D"/>
    <w:rsid w:val="00340F9A"/>
    <w:rsid w:val="00341E17"/>
    <w:rsid w:val="00342389"/>
    <w:rsid w:val="003429FB"/>
    <w:rsid w:val="003434BD"/>
    <w:rsid w:val="00343BEC"/>
    <w:rsid w:val="00343CAC"/>
    <w:rsid w:val="00345307"/>
    <w:rsid w:val="0034593E"/>
    <w:rsid w:val="00345C37"/>
    <w:rsid w:val="00345C70"/>
    <w:rsid w:val="00346031"/>
    <w:rsid w:val="003465C0"/>
    <w:rsid w:val="00347748"/>
    <w:rsid w:val="00350AA1"/>
    <w:rsid w:val="00350D49"/>
    <w:rsid w:val="00352116"/>
    <w:rsid w:val="00353D72"/>
    <w:rsid w:val="00353FFB"/>
    <w:rsid w:val="00354A79"/>
    <w:rsid w:val="00355BB4"/>
    <w:rsid w:val="00356108"/>
    <w:rsid w:val="00356F0C"/>
    <w:rsid w:val="003608E0"/>
    <w:rsid w:val="00360954"/>
    <w:rsid w:val="0036143A"/>
    <w:rsid w:val="0036165C"/>
    <w:rsid w:val="003621A1"/>
    <w:rsid w:val="00362BE5"/>
    <w:rsid w:val="00364B3A"/>
    <w:rsid w:val="00364C1F"/>
    <w:rsid w:val="00367D93"/>
    <w:rsid w:val="00371511"/>
    <w:rsid w:val="00371A3E"/>
    <w:rsid w:val="0037292C"/>
    <w:rsid w:val="00372DBB"/>
    <w:rsid w:val="00373B77"/>
    <w:rsid w:val="003753BD"/>
    <w:rsid w:val="00375603"/>
    <w:rsid w:val="00375625"/>
    <w:rsid w:val="00376E60"/>
    <w:rsid w:val="00377166"/>
    <w:rsid w:val="00377630"/>
    <w:rsid w:val="00381117"/>
    <w:rsid w:val="00383DB9"/>
    <w:rsid w:val="0038456D"/>
    <w:rsid w:val="00385B7A"/>
    <w:rsid w:val="00385C96"/>
    <w:rsid w:val="00387339"/>
    <w:rsid w:val="00387767"/>
    <w:rsid w:val="003877EF"/>
    <w:rsid w:val="00391511"/>
    <w:rsid w:val="00392941"/>
    <w:rsid w:val="00394AF7"/>
    <w:rsid w:val="00394BD9"/>
    <w:rsid w:val="00394ECD"/>
    <w:rsid w:val="003959A4"/>
    <w:rsid w:val="00395D47"/>
    <w:rsid w:val="003964F0"/>
    <w:rsid w:val="00396C10"/>
    <w:rsid w:val="00397292"/>
    <w:rsid w:val="00397A5D"/>
    <w:rsid w:val="00397BD1"/>
    <w:rsid w:val="00397CBF"/>
    <w:rsid w:val="00397ECB"/>
    <w:rsid w:val="003A03DD"/>
    <w:rsid w:val="003A04EE"/>
    <w:rsid w:val="003A0A0A"/>
    <w:rsid w:val="003A1121"/>
    <w:rsid w:val="003A24F4"/>
    <w:rsid w:val="003A3F32"/>
    <w:rsid w:val="003A5A3B"/>
    <w:rsid w:val="003A5C3E"/>
    <w:rsid w:val="003A6A83"/>
    <w:rsid w:val="003A6AF9"/>
    <w:rsid w:val="003A71D6"/>
    <w:rsid w:val="003A7C2E"/>
    <w:rsid w:val="003B0792"/>
    <w:rsid w:val="003B2835"/>
    <w:rsid w:val="003B4BA9"/>
    <w:rsid w:val="003B4DB8"/>
    <w:rsid w:val="003B4E26"/>
    <w:rsid w:val="003B527F"/>
    <w:rsid w:val="003B5641"/>
    <w:rsid w:val="003B5A27"/>
    <w:rsid w:val="003B5A37"/>
    <w:rsid w:val="003C1DD5"/>
    <w:rsid w:val="003C211C"/>
    <w:rsid w:val="003C3C7B"/>
    <w:rsid w:val="003C4162"/>
    <w:rsid w:val="003C54A5"/>
    <w:rsid w:val="003C54CF"/>
    <w:rsid w:val="003C72E8"/>
    <w:rsid w:val="003C7993"/>
    <w:rsid w:val="003D2558"/>
    <w:rsid w:val="003D2735"/>
    <w:rsid w:val="003D2853"/>
    <w:rsid w:val="003D2D4E"/>
    <w:rsid w:val="003D30CA"/>
    <w:rsid w:val="003D3C40"/>
    <w:rsid w:val="003D4289"/>
    <w:rsid w:val="003D483C"/>
    <w:rsid w:val="003D649F"/>
    <w:rsid w:val="003D6516"/>
    <w:rsid w:val="003D665B"/>
    <w:rsid w:val="003D6D08"/>
    <w:rsid w:val="003D7314"/>
    <w:rsid w:val="003D7ABA"/>
    <w:rsid w:val="003D7AC3"/>
    <w:rsid w:val="003D7DA9"/>
    <w:rsid w:val="003E2513"/>
    <w:rsid w:val="003E5608"/>
    <w:rsid w:val="003E56FB"/>
    <w:rsid w:val="003E5713"/>
    <w:rsid w:val="003E64ED"/>
    <w:rsid w:val="003E710C"/>
    <w:rsid w:val="003E7371"/>
    <w:rsid w:val="003F07B2"/>
    <w:rsid w:val="003F0BD2"/>
    <w:rsid w:val="003F0EC2"/>
    <w:rsid w:val="003F362F"/>
    <w:rsid w:val="003F3AD1"/>
    <w:rsid w:val="003F3EE1"/>
    <w:rsid w:val="003F45B5"/>
    <w:rsid w:val="003F64A4"/>
    <w:rsid w:val="003F658B"/>
    <w:rsid w:val="004018D3"/>
    <w:rsid w:val="00401F05"/>
    <w:rsid w:val="004030EA"/>
    <w:rsid w:val="00403ED5"/>
    <w:rsid w:val="00404511"/>
    <w:rsid w:val="004047EA"/>
    <w:rsid w:val="004049D0"/>
    <w:rsid w:val="004053F6"/>
    <w:rsid w:val="004065E3"/>
    <w:rsid w:val="00406D78"/>
    <w:rsid w:val="0040723A"/>
    <w:rsid w:val="00410AF6"/>
    <w:rsid w:val="004114E2"/>
    <w:rsid w:val="004116F7"/>
    <w:rsid w:val="00412364"/>
    <w:rsid w:val="00413A23"/>
    <w:rsid w:val="00414BDC"/>
    <w:rsid w:val="00415010"/>
    <w:rsid w:val="00415252"/>
    <w:rsid w:val="0041525A"/>
    <w:rsid w:val="00415A9F"/>
    <w:rsid w:val="00415DF0"/>
    <w:rsid w:val="00416045"/>
    <w:rsid w:val="00416046"/>
    <w:rsid w:val="004166DE"/>
    <w:rsid w:val="0041682C"/>
    <w:rsid w:val="00416948"/>
    <w:rsid w:val="00416983"/>
    <w:rsid w:val="004179B3"/>
    <w:rsid w:val="0042013D"/>
    <w:rsid w:val="00420F17"/>
    <w:rsid w:val="00421510"/>
    <w:rsid w:val="00421B83"/>
    <w:rsid w:val="00421FE5"/>
    <w:rsid w:val="004234AE"/>
    <w:rsid w:val="004244D6"/>
    <w:rsid w:val="00425B8F"/>
    <w:rsid w:val="00426054"/>
    <w:rsid w:val="004303C7"/>
    <w:rsid w:val="004303EA"/>
    <w:rsid w:val="00430C7E"/>
    <w:rsid w:val="0043102B"/>
    <w:rsid w:val="00431804"/>
    <w:rsid w:val="00431E72"/>
    <w:rsid w:val="004320E9"/>
    <w:rsid w:val="00432111"/>
    <w:rsid w:val="004339DA"/>
    <w:rsid w:val="00433C50"/>
    <w:rsid w:val="0043445C"/>
    <w:rsid w:val="00434600"/>
    <w:rsid w:val="00435C59"/>
    <w:rsid w:val="00437474"/>
    <w:rsid w:val="00440352"/>
    <w:rsid w:val="00440D68"/>
    <w:rsid w:val="00441881"/>
    <w:rsid w:val="00442821"/>
    <w:rsid w:val="00444486"/>
    <w:rsid w:val="00444B59"/>
    <w:rsid w:val="004451B8"/>
    <w:rsid w:val="00445784"/>
    <w:rsid w:val="004476B2"/>
    <w:rsid w:val="004510BF"/>
    <w:rsid w:val="00452B15"/>
    <w:rsid w:val="004537C7"/>
    <w:rsid w:val="00453AD6"/>
    <w:rsid w:val="0045487B"/>
    <w:rsid w:val="00454EE4"/>
    <w:rsid w:val="00455E3F"/>
    <w:rsid w:val="00456471"/>
    <w:rsid w:val="00456BE4"/>
    <w:rsid w:val="004606CE"/>
    <w:rsid w:val="00463BBF"/>
    <w:rsid w:val="00463E21"/>
    <w:rsid w:val="00464BF2"/>
    <w:rsid w:val="00464D4B"/>
    <w:rsid w:val="0046566E"/>
    <w:rsid w:val="00465A42"/>
    <w:rsid w:val="0046608F"/>
    <w:rsid w:val="004677EE"/>
    <w:rsid w:val="00467805"/>
    <w:rsid w:val="004705B6"/>
    <w:rsid w:val="00472A40"/>
    <w:rsid w:val="004730FC"/>
    <w:rsid w:val="00476135"/>
    <w:rsid w:val="0047738C"/>
    <w:rsid w:val="00477BF8"/>
    <w:rsid w:val="00480080"/>
    <w:rsid w:val="00480B61"/>
    <w:rsid w:val="004816BF"/>
    <w:rsid w:val="004821AE"/>
    <w:rsid w:val="00482843"/>
    <w:rsid w:val="004828B8"/>
    <w:rsid w:val="00482D59"/>
    <w:rsid w:val="00483313"/>
    <w:rsid w:val="00483EEA"/>
    <w:rsid w:val="00486146"/>
    <w:rsid w:val="00486BD6"/>
    <w:rsid w:val="00486C69"/>
    <w:rsid w:val="0048788A"/>
    <w:rsid w:val="00487B24"/>
    <w:rsid w:val="00487BC3"/>
    <w:rsid w:val="004916B3"/>
    <w:rsid w:val="00491AAD"/>
    <w:rsid w:val="0049294C"/>
    <w:rsid w:val="00492A64"/>
    <w:rsid w:val="00492D0D"/>
    <w:rsid w:val="0049346B"/>
    <w:rsid w:val="0049436B"/>
    <w:rsid w:val="004958C0"/>
    <w:rsid w:val="004967A7"/>
    <w:rsid w:val="00496D27"/>
    <w:rsid w:val="00496E37"/>
    <w:rsid w:val="004978D4"/>
    <w:rsid w:val="00497A5B"/>
    <w:rsid w:val="004A0CAB"/>
    <w:rsid w:val="004A1313"/>
    <w:rsid w:val="004A1CFB"/>
    <w:rsid w:val="004A2D85"/>
    <w:rsid w:val="004A3174"/>
    <w:rsid w:val="004A3208"/>
    <w:rsid w:val="004A4B08"/>
    <w:rsid w:val="004A5634"/>
    <w:rsid w:val="004A5B0E"/>
    <w:rsid w:val="004A68E7"/>
    <w:rsid w:val="004A7EDB"/>
    <w:rsid w:val="004A7FFA"/>
    <w:rsid w:val="004B06BD"/>
    <w:rsid w:val="004B167C"/>
    <w:rsid w:val="004B17B7"/>
    <w:rsid w:val="004B2975"/>
    <w:rsid w:val="004B2CED"/>
    <w:rsid w:val="004B3FA0"/>
    <w:rsid w:val="004B4B4A"/>
    <w:rsid w:val="004B54A5"/>
    <w:rsid w:val="004B56B4"/>
    <w:rsid w:val="004B62B9"/>
    <w:rsid w:val="004B638A"/>
    <w:rsid w:val="004B75C5"/>
    <w:rsid w:val="004B775F"/>
    <w:rsid w:val="004C0CF8"/>
    <w:rsid w:val="004C162C"/>
    <w:rsid w:val="004C21CD"/>
    <w:rsid w:val="004C348C"/>
    <w:rsid w:val="004C4D76"/>
    <w:rsid w:val="004C5A7F"/>
    <w:rsid w:val="004C5C11"/>
    <w:rsid w:val="004C5D2B"/>
    <w:rsid w:val="004C638E"/>
    <w:rsid w:val="004C660F"/>
    <w:rsid w:val="004C6A88"/>
    <w:rsid w:val="004D09C0"/>
    <w:rsid w:val="004D0FE2"/>
    <w:rsid w:val="004D1F62"/>
    <w:rsid w:val="004D2578"/>
    <w:rsid w:val="004D4780"/>
    <w:rsid w:val="004D4EA5"/>
    <w:rsid w:val="004D54E4"/>
    <w:rsid w:val="004D5734"/>
    <w:rsid w:val="004D5CFF"/>
    <w:rsid w:val="004D5F0A"/>
    <w:rsid w:val="004D61C2"/>
    <w:rsid w:val="004D6BCB"/>
    <w:rsid w:val="004D73F1"/>
    <w:rsid w:val="004D7853"/>
    <w:rsid w:val="004E0772"/>
    <w:rsid w:val="004E1036"/>
    <w:rsid w:val="004E1AED"/>
    <w:rsid w:val="004E1C59"/>
    <w:rsid w:val="004E1E0B"/>
    <w:rsid w:val="004E2A60"/>
    <w:rsid w:val="004E3A79"/>
    <w:rsid w:val="004E3C17"/>
    <w:rsid w:val="004E4257"/>
    <w:rsid w:val="004E42BE"/>
    <w:rsid w:val="004E4411"/>
    <w:rsid w:val="004E4FB3"/>
    <w:rsid w:val="004E5C10"/>
    <w:rsid w:val="004E79A7"/>
    <w:rsid w:val="004F01C7"/>
    <w:rsid w:val="004F0ADF"/>
    <w:rsid w:val="004F1FFA"/>
    <w:rsid w:val="004F3211"/>
    <w:rsid w:val="004F3D36"/>
    <w:rsid w:val="004F58F4"/>
    <w:rsid w:val="004F7E71"/>
    <w:rsid w:val="004F7EC0"/>
    <w:rsid w:val="005003B6"/>
    <w:rsid w:val="00502EC4"/>
    <w:rsid w:val="0050333B"/>
    <w:rsid w:val="00503424"/>
    <w:rsid w:val="005054E2"/>
    <w:rsid w:val="005056A5"/>
    <w:rsid w:val="005057B2"/>
    <w:rsid w:val="00506167"/>
    <w:rsid w:val="00506C21"/>
    <w:rsid w:val="00510258"/>
    <w:rsid w:val="0051120D"/>
    <w:rsid w:val="0051189A"/>
    <w:rsid w:val="005140DF"/>
    <w:rsid w:val="005143F0"/>
    <w:rsid w:val="00514A76"/>
    <w:rsid w:val="00515034"/>
    <w:rsid w:val="00516ACC"/>
    <w:rsid w:val="00517C85"/>
    <w:rsid w:val="00520AAB"/>
    <w:rsid w:val="005218C3"/>
    <w:rsid w:val="00521DB1"/>
    <w:rsid w:val="005224DB"/>
    <w:rsid w:val="00522630"/>
    <w:rsid w:val="0052369E"/>
    <w:rsid w:val="00523C23"/>
    <w:rsid w:val="00525B57"/>
    <w:rsid w:val="00526A7F"/>
    <w:rsid w:val="005315C6"/>
    <w:rsid w:val="00531ADD"/>
    <w:rsid w:val="005323A1"/>
    <w:rsid w:val="005323EF"/>
    <w:rsid w:val="005328D9"/>
    <w:rsid w:val="00533894"/>
    <w:rsid w:val="0053450C"/>
    <w:rsid w:val="0053507E"/>
    <w:rsid w:val="00536ADE"/>
    <w:rsid w:val="00540D7C"/>
    <w:rsid w:val="00540ECE"/>
    <w:rsid w:val="00540F84"/>
    <w:rsid w:val="005416B5"/>
    <w:rsid w:val="00541BE6"/>
    <w:rsid w:val="0054291A"/>
    <w:rsid w:val="00542AF4"/>
    <w:rsid w:val="00542DB0"/>
    <w:rsid w:val="00542F8B"/>
    <w:rsid w:val="0054305C"/>
    <w:rsid w:val="00543236"/>
    <w:rsid w:val="0054323E"/>
    <w:rsid w:val="00543F6E"/>
    <w:rsid w:val="005445DC"/>
    <w:rsid w:val="00545CC6"/>
    <w:rsid w:val="00550ED2"/>
    <w:rsid w:val="00551315"/>
    <w:rsid w:val="00551734"/>
    <w:rsid w:val="00554171"/>
    <w:rsid w:val="00555109"/>
    <w:rsid w:val="00555BA1"/>
    <w:rsid w:val="00557164"/>
    <w:rsid w:val="0056015D"/>
    <w:rsid w:val="00561E5E"/>
    <w:rsid w:val="00561F5D"/>
    <w:rsid w:val="005620C7"/>
    <w:rsid w:val="005624AB"/>
    <w:rsid w:val="00562580"/>
    <w:rsid w:val="005625CF"/>
    <w:rsid w:val="00563C39"/>
    <w:rsid w:val="00563F18"/>
    <w:rsid w:val="00565A14"/>
    <w:rsid w:val="00565BD9"/>
    <w:rsid w:val="005667B3"/>
    <w:rsid w:val="00566885"/>
    <w:rsid w:val="00566B0D"/>
    <w:rsid w:val="00567168"/>
    <w:rsid w:val="005713C4"/>
    <w:rsid w:val="00571F1D"/>
    <w:rsid w:val="005732C5"/>
    <w:rsid w:val="005750DD"/>
    <w:rsid w:val="00576A9A"/>
    <w:rsid w:val="005776AF"/>
    <w:rsid w:val="005776DA"/>
    <w:rsid w:val="0058014B"/>
    <w:rsid w:val="0058021D"/>
    <w:rsid w:val="00580AE6"/>
    <w:rsid w:val="00580E1F"/>
    <w:rsid w:val="005812F6"/>
    <w:rsid w:val="00582957"/>
    <w:rsid w:val="00582EC2"/>
    <w:rsid w:val="00584461"/>
    <w:rsid w:val="00584822"/>
    <w:rsid w:val="00584E60"/>
    <w:rsid w:val="0058555F"/>
    <w:rsid w:val="00586BFF"/>
    <w:rsid w:val="00586C25"/>
    <w:rsid w:val="00587655"/>
    <w:rsid w:val="00590187"/>
    <w:rsid w:val="005909A8"/>
    <w:rsid w:val="00590F17"/>
    <w:rsid w:val="00590F5C"/>
    <w:rsid w:val="0059190D"/>
    <w:rsid w:val="0059241E"/>
    <w:rsid w:val="00592E8D"/>
    <w:rsid w:val="00593343"/>
    <w:rsid w:val="00593E59"/>
    <w:rsid w:val="00594B0B"/>
    <w:rsid w:val="0059568B"/>
    <w:rsid w:val="00595C80"/>
    <w:rsid w:val="005964DA"/>
    <w:rsid w:val="00597356"/>
    <w:rsid w:val="00597CD7"/>
    <w:rsid w:val="005A04BE"/>
    <w:rsid w:val="005A1275"/>
    <w:rsid w:val="005A193A"/>
    <w:rsid w:val="005A1970"/>
    <w:rsid w:val="005A19C6"/>
    <w:rsid w:val="005A2287"/>
    <w:rsid w:val="005A2ECB"/>
    <w:rsid w:val="005A474B"/>
    <w:rsid w:val="005A47E1"/>
    <w:rsid w:val="005A4DEC"/>
    <w:rsid w:val="005A4F33"/>
    <w:rsid w:val="005A60AD"/>
    <w:rsid w:val="005A6C1E"/>
    <w:rsid w:val="005A73B4"/>
    <w:rsid w:val="005A74DB"/>
    <w:rsid w:val="005A774D"/>
    <w:rsid w:val="005B0A6A"/>
    <w:rsid w:val="005B0B76"/>
    <w:rsid w:val="005B0B93"/>
    <w:rsid w:val="005B0C8A"/>
    <w:rsid w:val="005B12D5"/>
    <w:rsid w:val="005B15DC"/>
    <w:rsid w:val="005B33D6"/>
    <w:rsid w:val="005B474D"/>
    <w:rsid w:val="005B48D3"/>
    <w:rsid w:val="005B51DA"/>
    <w:rsid w:val="005B6B44"/>
    <w:rsid w:val="005B7166"/>
    <w:rsid w:val="005C0C3B"/>
    <w:rsid w:val="005C0E8F"/>
    <w:rsid w:val="005C17D4"/>
    <w:rsid w:val="005C1A6C"/>
    <w:rsid w:val="005C1D8A"/>
    <w:rsid w:val="005C2BD0"/>
    <w:rsid w:val="005C3058"/>
    <w:rsid w:val="005C3DEA"/>
    <w:rsid w:val="005C5D48"/>
    <w:rsid w:val="005C6189"/>
    <w:rsid w:val="005D0F93"/>
    <w:rsid w:val="005D18A3"/>
    <w:rsid w:val="005D19FA"/>
    <w:rsid w:val="005D2627"/>
    <w:rsid w:val="005D2E59"/>
    <w:rsid w:val="005D2F7F"/>
    <w:rsid w:val="005D32A8"/>
    <w:rsid w:val="005D3F6C"/>
    <w:rsid w:val="005D561F"/>
    <w:rsid w:val="005D5642"/>
    <w:rsid w:val="005D56D9"/>
    <w:rsid w:val="005D5BD4"/>
    <w:rsid w:val="005D60AB"/>
    <w:rsid w:val="005D61BC"/>
    <w:rsid w:val="005D6D4F"/>
    <w:rsid w:val="005D6D7C"/>
    <w:rsid w:val="005D733B"/>
    <w:rsid w:val="005D7864"/>
    <w:rsid w:val="005E0570"/>
    <w:rsid w:val="005E1681"/>
    <w:rsid w:val="005E3909"/>
    <w:rsid w:val="005E4449"/>
    <w:rsid w:val="005E7D9C"/>
    <w:rsid w:val="005F0378"/>
    <w:rsid w:val="005F2780"/>
    <w:rsid w:val="005F2AB9"/>
    <w:rsid w:val="005F2BFD"/>
    <w:rsid w:val="005F3C90"/>
    <w:rsid w:val="005F4368"/>
    <w:rsid w:val="005F5AC7"/>
    <w:rsid w:val="005F620A"/>
    <w:rsid w:val="005F6FAE"/>
    <w:rsid w:val="005F7C1C"/>
    <w:rsid w:val="005F7E37"/>
    <w:rsid w:val="00600C92"/>
    <w:rsid w:val="006012A8"/>
    <w:rsid w:val="0060138E"/>
    <w:rsid w:val="00601629"/>
    <w:rsid w:val="00602348"/>
    <w:rsid w:val="00602C54"/>
    <w:rsid w:val="00602C60"/>
    <w:rsid w:val="00603909"/>
    <w:rsid w:val="00604215"/>
    <w:rsid w:val="006049FA"/>
    <w:rsid w:val="0060526F"/>
    <w:rsid w:val="00605363"/>
    <w:rsid w:val="00606055"/>
    <w:rsid w:val="00606169"/>
    <w:rsid w:val="00606694"/>
    <w:rsid w:val="00606787"/>
    <w:rsid w:val="00606AFC"/>
    <w:rsid w:val="00607000"/>
    <w:rsid w:val="00607047"/>
    <w:rsid w:val="00607FCB"/>
    <w:rsid w:val="00610174"/>
    <w:rsid w:val="0061061D"/>
    <w:rsid w:val="00613AAB"/>
    <w:rsid w:val="00613AEE"/>
    <w:rsid w:val="00613D36"/>
    <w:rsid w:val="006143D3"/>
    <w:rsid w:val="00614B23"/>
    <w:rsid w:val="00614DB8"/>
    <w:rsid w:val="006151BB"/>
    <w:rsid w:val="00615685"/>
    <w:rsid w:val="0061599A"/>
    <w:rsid w:val="00616366"/>
    <w:rsid w:val="00617E15"/>
    <w:rsid w:val="00620672"/>
    <w:rsid w:val="00622B18"/>
    <w:rsid w:val="00623D99"/>
    <w:rsid w:val="00623F96"/>
    <w:rsid w:val="00623FE2"/>
    <w:rsid w:val="00624E93"/>
    <w:rsid w:val="006250E1"/>
    <w:rsid w:val="006252D9"/>
    <w:rsid w:val="0062543F"/>
    <w:rsid w:val="006258C6"/>
    <w:rsid w:val="00625DE9"/>
    <w:rsid w:val="0062611D"/>
    <w:rsid w:val="006264B3"/>
    <w:rsid w:val="00627568"/>
    <w:rsid w:val="0063038B"/>
    <w:rsid w:val="006305DE"/>
    <w:rsid w:val="0063080B"/>
    <w:rsid w:val="00630A48"/>
    <w:rsid w:val="00630FF5"/>
    <w:rsid w:val="006317AE"/>
    <w:rsid w:val="0063217D"/>
    <w:rsid w:val="00632C73"/>
    <w:rsid w:val="00634387"/>
    <w:rsid w:val="00635E37"/>
    <w:rsid w:val="0063660E"/>
    <w:rsid w:val="006401F2"/>
    <w:rsid w:val="00640B34"/>
    <w:rsid w:val="00642022"/>
    <w:rsid w:val="0064390E"/>
    <w:rsid w:val="0064395C"/>
    <w:rsid w:val="00644F23"/>
    <w:rsid w:val="00645461"/>
    <w:rsid w:val="00646533"/>
    <w:rsid w:val="006515CA"/>
    <w:rsid w:val="00651CAE"/>
    <w:rsid w:val="00651FEC"/>
    <w:rsid w:val="00652D3A"/>
    <w:rsid w:val="00652DCE"/>
    <w:rsid w:val="00652E08"/>
    <w:rsid w:val="00655F32"/>
    <w:rsid w:val="006572B4"/>
    <w:rsid w:val="006575B7"/>
    <w:rsid w:val="0066068B"/>
    <w:rsid w:val="006611AA"/>
    <w:rsid w:val="006623E1"/>
    <w:rsid w:val="00664592"/>
    <w:rsid w:val="00664DF7"/>
    <w:rsid w:val="0066560C"/>
    <w:rsid w:val="00665B05"/>
    <w:rsid w:val="00665CFB"/>
    <w:rsid w:val="00666131"/>
    <w:rsid w:val="00666505"/>
    <w:rsid w:val="0066661E"/>
    <w:rsid w:val="00666875"/>
    <w:rsid w:val="0066785F"/>
    <w:rsid w:val="00671815"/>
    <w:rsid w:val="00673016"/>
    <w:rsid w:val="006732AD"/>
    <w:rsid w:val="006759FC"/>
    <w:rsid w:val="00675F83"/>
    <w:rsid w:val="0067698A"/>
    <w:rsid w:val="0067763F"/>
    <w:rsid w:val="0068017E"/>
    <w:rsid w:val="00680710"/>
    <w:rsid w:val="006809C4"/>
    <w:rsid w:val="00681B58"/>
    <w:rsid w:val="00682807"/>
    <w:rsid w:val="00682977"/>
    <w:rsid w:val="00682AC7"/>
    <w:rsid w:val="00682C91"/>
    <w:rsid w:val="00682CDC"/>
    <w:rsid w:val="00683C72"/>
    <w:rsid w:val="00684F48"/>
    <w:rsid w:val="00686404"/>
    <w:rsid w:val="00686496"/>
    <w:rsid w:val="00686B71"/>
    <w:rsid w:val="0069082C"/>
    <w:rsid w:val="00690BEC"/>
    <w:rsid w:val="006919C8"/>
    <w:rsid w:val="006924E4"/>
    <w:rsid w:val="006927A0"/>
    <w:rsid w:val="006928D5"/>
    <w:rsid w:val="00695528"/>
    <w:rsid w:val="00696289"/>
    <w:rsid w:val="00696355"/>
    <w:rsid w:val="006969B3"/>
    <w:rsid w:val="0069749F"/>
    <w:rsid w:val="006A002C"/>
    <w:rsid w:val="006A019B"/>
    <w:rsid w:val="006A0668"/>
    <w:rsid w:val="006A111C"/>
    <w:rsid w:val="006A152F"/>
    <w:rsid w:val="006A21D4"/>
    <w:rsid w:val="006A38F0"/>
    <w:rsid w:val="006A5D6E"/>
    <w:rsid w:val="006A68FE"/>
    <w:rsid w:val="006A7218"/>
    <w:rsid w:val="006A7709"/>
    <w:rsid w:val="006B00DB"/>
    <w:rsid w:val="006B0AC9"/>
    <w:rsid w:val="006B18B0"/>
    <w:rsid w:val="006B1F34"/>
    <w:rsid w:val="006B2B7E"/>
    <w:rsid w:val="006B3004"/>
    <w:rsid w:val="006B335E"/>
    <w:rsid w:val="006B4EAF"/>
    <w:rsid w:val="006B4F6A"/>
    <w:rsid w:val="006B5691"/>
    <w:rsid w:val="006B595C"/>
    <w:rsid w:val="006B5C52"/>
    <w:rsid w:val="006B6198"/>
    <w:rsid w:val="006B6D63"/>
    <w:rsid w:val="006C00B5"/>
    <w:rsid w:val="006C02EB"/>
    <w:rsid w:val="006C202B"/>
    <w:rsid w:val="006C6108"/>
    <w:rsid w:val="006C71F3"/>
    <w:rsid w:val="006D00FB"/>
    <w:rsid w:val="006D0BB8"/>
    <w:rsid w:val="006D0E46"/>
    <w:rsid w:val="006D0E8A"/>
    <w:rsid w:val="006D11C3"/>
    <w:rsid w:val="006D25F7"/>
    <w:rsid w:val="006D2A49"/>
    <w:rsid w:val="006D2B30"/>
    <w:rsid w:val="006D3F71"/>
    <w:rsid w:val="006D44B2"/>
    <w:rsid w:val="006D483F"/>
    <w:rsid w:val="006D4B7D"/>
    <w:rsid w:val="006D5A74"/>
    <w:rsid w:val="006D5AFE"/>
    <w:rsid w:val="006D5ED5"/>
    <w:rsid w:val="006D7316"/>
    <w:rsid w:val="006D7FBA"/>
    <w:rsid w:val="006E1269"/>
    <w:rsid w:val="006E1572"/>
    <w:rsid w:val="006E25CB"/>
    <w:rsid w:val="006E2618"/>
    <w:rsid w:val="006E48A3"/>
    <w:rsid w:val="006E4A6C"/>
    <w:rsid w:val="006E4FAF"/>
    <w:rsid w:val="006E5313"/>
    <w:rsid w:val="006E5D2C"/>
    <w:rsid w:val="006E70B3"/>
    <w:rsid w:val="006E7EF7"/>
    <w:rsid w:val="006F2F23"/>
    <w:rsid w:val="006F3C46"/>
    <w:rsid w:val="006F3EEA"/>
    <w:rsid w:val="006F447B"/>
    <w:rsid w:val="006F455A"/>
    <w:rsid w:val="006F53B0"/>
    <w:rsid w:val="006F627F"/>
    <w:rsid w:val="006F6CDB"/>
    <w:rsid w:val="006F77AF"/>
    <w:rsid w:val="006F7E12"/>
    <w:rsid w:val="006F7E7E"/>
    <w:rsid w:val="007009A2"/>
    <w:rsid w:val="00700CF2"/>
    <w:rsid w:val="00701267"/>
    <w:rsid w:val="007016AD"/>
    <w:rsid w:val="00701BC9"/>
    <w:rsid w:val="00702FC9"/>
    <w:rsid w:val="007044D2"/>
    <w:rsid w:val="00704945"/>
    <w:rsid w:val="0070560C"/>
    <w:rsid w:val="00705E8C"/>
    <w:rsid w:val="00706064"/>
    <w:rsid w:val="0071060E"/>
    <w:rsid w:val="007108F9"/>
    <w:rsid w:val="0071093C"/>
    <w:rsid w:val="00711326"/>
    <w:rsid w:val="007128E8"/>
    <w:rsid w:val="00713AFA"/>
    <w:rsid w:val="0071422F"/>
    <w:rsid w:val="00715490"/>
    <w:rsid w:val="007156C1"/>
    <w:rsid w:val="00715E06"/>
    <w:rsid w:val="00716001"/>
    <w:rsid w:val="00716A98"/>
    <w:rsid w:val="00717499"/>
    <w:rsid w:val="00717AFD"/>
    <w:rsid w:val="00721915"/>
    <w:rsid w:val="00721C4E"/>
    <w:rsid w:val="00722C90"/>
    <w:rsid w:val="00722DC9"/>
    <w:rsid w:val="0072409E"/>
    <w:rsid w:val="0072464D"/>
    <w:rsid w:val="00724BC0"/>
    <w:rsid w:val="00724BE6"/>
    <w:rsid w:val="0072772B"/>
    <w:rsid w:val="00731DA3"/>
    <w:rsid w:val="00732264"/>
    <w:rsid w:val="00732747"/>
    <w:rsid w:val="00733282"/>
    <w:rsid w:val="007339C8"/>
    <w:rsid w:val="00733D30"/>
    <w:rsid w:val="00734FD2"/>
    <w:rsid w:val="007358D4"/>
    <w:rsid w:val="00736CE8"/>
    <w:rsid w:val="00736FE9"/>
    <w:rsid w:val="00737948"/>
    <w:rsid w:val="0074177D"/>
    <w:rsid w:val="00741FE1"/>
    <w:rsid w:val="00742262"/>
    <w:rsid w:val="00743954"/>
    <w:rsid w:val="00744152"/>
    <w:rsid w:val="00745209"/>
    <w:rsid w:val="0074596D"/>
    <w:rsid w:val="00745F09"/>
    <w:rsid w:val="007470D5"/>
    <w:rsid w:val="00747367"/>
    <w:rsid w:val="007479D6"/>
    <w:rsid w:val="00747B55"/>
    <w:rsid w:val="0075078F"/>
    <w:rsid w:val="00750B92"/>
    <w:rsid w:val="00751227"/>
    <w:rsid w:val="00751540"/>
    <w:rsid w:val="00751DCB"/>
    <w:rsid w:val="00753E4E"/>
    <w:rsid w:val="007546AE"/>
    <w:rsid w:val="0075616C"/>
    <w:rsid w:val="00757129"/>
    <w:rsid w:val="007572FB"/>
    <w:rsid w:val="007573F0"/>
    <w:rsid w:val="00757444"/>
    <w:rsid w:val="00757C48"/>
    <w:rsid w:val="007604AE"/>
    <w:rsid w:val="00760519"/>
    <w:rsid w:val="007613E3"/>
    <w:rsid w:val="00761B39"/>
    <w:rsid w:val="00761C59"/>
    <w:rsid w:val="00761E92"/>
    <w:rsid w:val="007623B2"/>
    <w:rsid w:val="007638E1"/>
    <w:rsid w:val="007662E1"/>
    <w:rsid w:val="007664D3"/>
    <w:rsid w:val="00770FC5"/>
    <w:rsid w:val="00771489"/>
    <w:rsid w:val="00771944"/>
    <w:rsid w:val="00771B7B"/>
    <w:rsid w:val="00771C81"/>
    <w:rsid w:val="007732D8"/>
    <w:rsid w:val="00773713"/>
    <w:rsid w:val="00773CD0"/>
    <w:rsid w:val="007748B4"/>
    <w:rsid w:val="00774B10"/>
    <w:rsid w:val="00774D59"/>
    <w:rsid w:val="00775D10"/>
    <w:rsid w:val="00775FA7"/>
    <w:rsid w:val="007764D8"/>
    <w:rsid w:val="00777224"/>
    <w:rsid w:val="00777D88"/>
    <w:rsid w:val="007807AE"/>
    <w:rsid w:val="00780B4B"/>
    <w:rsid w:val="0078250A"/>
    <w:rsid w:val="007834C3"/>
    <w:rsid w:val="00783A2A"/>
    <w:rsid w:val="00784297"/>
    <w:rsid w:val="00784646"/>
    <w:rsid w:val="00784BF2"/>
    <w:rsid w:val="00787FCA"/>
    <w:rsid w:val="0079040B"/>
    <w:rsid w:val="007918BB"/>
    <w:rsid w:val="00791A66"/>
    <w:rsid w:val="00792266"/>
    <w:rsid w:val="00792672"/>
    <w:rsid w:val="00792EBE"/>
    <w:rsid w:val="00792EC2"/>
    <w:rsid w:val="007932E4"/>
    <w:rsid w:val="00793667"/>
    <w:rsid w:val="0079378B"/>
    <w:rsid w:val="007952D1"/>
    <w:rsid w:val="0079676C"/>
    <w:rsid w:val="00796B01"/>
    <w:rsid w:val="00796B4E"/>
    <w:rsid w:val="007977A7"/>
    <w:rsid w:val="0079785A"/>
    <w:rsid w:val="007A0FB7"/>
    <w:rsid w:val="007A1073"/>
    <w:rsid w:val="007A2C35"/>
    <w:rsid w:val="007A2C83"/>
    <w:rsid w:val="007A3595"/>
    <w:rsid w:val="007A3772"/>
    <w:rsid w:val="007A49A5"/>
    <w:rsid w:val="007A6229"/>
    <w:rsid w:val="007A733B"/>
    <w:rsid w:val="007B0E0C"/>
    <w:rsid w:val="007B14E5"/>
    <w:rsid w:val="007B173A"/>
    <w:rsid w:val="007B1F5E"/>
    <w:rsid w:val="007B252D"/>
    <w:rsid w:val="007B3025"/>
    <w:rsid w:val="007B3253"/>
    <w:rsid w:val="007B4567"/>
    <w:rsid w:val="007B492C"/>
    <w:rsid w:val="007B49C0"/>
    <w:rsid w:val="007B520B"/>
    <w:rsid w:val="007B54DE"/>
    <w:rsid w:val="007B5A6F"/>
    <w:rsid w:val="007B61CB"/>
    <w:rsid w:val="007B6241"/>
    <w:rsid w:val="007B71AA"/>
    <w:rsid w:val="007B7615"/>
    <w:rsid w:val="007C0D5E"/>
    <w:rsid w:val="007C1D49"/>
    <w:rsid w:val="007C2020"/>
    <w:rsid w:val="007C243D"/>
    <w:rsid w:val="007C2E7E"/>
    <w:rsid w:val="007C3830"/>
    <w:rsid w:val="007C58EB"/>
    <w:rsid w:val="007C7047"/>
    <w:rsid w:val="007D0444"/>
    <w:rsid w:val="007D0D93"/>
    <w:rsid w:val="007D1EC9"/>
    <w:rsid w:val="007D21BA"/>
    <w:rsid w:val="007D22D6"/>
    <w:rsid w:val="007D240A"/>
    <w:rsid w:val="007D2C92"/>
    <w:rsid w:val="007D3758"/>
    <w:rsid w:val="007D63D1"/>
    <w:rsid w:val="007D665D"/>
    <w:rsid w:val="007D6EAE"/>
    <w:rsid w:val="007E006F"/>
    <w:rsid w:val="007E04B0"/>
    <w:rsid w:val="007E07CF"/>
    <w:rsid w:val="007E0CFE"/>
    <w:rsid w:val="007E1E63"/>
    <w:rsid w:val="007E4747"/>
    <w:rsid w:val="007E4804"/>
    <w:rsid w:val="007E67A4"/>
    <w:rsid w:val="007E6A01"/>
    <w:rsid w:val="007E6AB5"/>
    <w:rsid w:val="007E6C8D"/>
    <w:rsid w:val="007E7B81"/>
    <w:rsid w:val="007E7FD9"/>
    <w:rsid w:val="007F1836"/>
    <w:rsid w:val="007F1E86"/>
    <w:rsid w:val="007F3B38"/>
    <w:rsid w:val="007F3C23"/>
    <w:rsid w:val="007F3D77"/>
    <w:rsid w:val="007F57C6"/>
    <w:rsid w:val="00800C97"/>
    <w:rsid w:val="008027DB"/>
    <w:rsid w:val="00802885"/>
    <w:rsid w:val="008035E3"/>
    <w:rsid w:val="00803C3C"/>
    <w:rsid w:val="00804830"/>
    <w:rsid w:val="0080580D"/>
    <w:rsid w:val="00806557"/>
    <w:rsid w:val="0080716D"/>
    <w:rsid w:val="00807212"/>
    <w:rsid w:val="00807AA1"/>
    <w:rsid w:val="00810A7D"/>
    <w:rsid w:val="0081133E"/>
    <w:rsid w:val="00811513"/>
    <w:rsid w:val="008116BB"/>
    <w:rsid w:val="00811F06"/>
    <w:rsid w:val="00811F32"/>
    <w:rsid w:val="0081204F"/>
    <w:rsid w:val="0081208D"/>
    <w:rsid w:val="0081224A"/>
    <w:rsid w:val="008130A2"/>
    <w:rsid w:val="008130CE"/>
    <w:rsid w:val="0081324E"/>
    <w:rsid w:val="0081352B"/>
    <w:rsid w:val="00813B40"/>
    <w:rsid w:val="00813D0E"/>
    <w:rsid w:val="008145BE"/>
    <w:rsid w:val="008148F5"/>
    <w:rsid w:val="00814C33"/>
    <w:rsid w:val="008158AC"/>
    <w:rsid w:val="00816539"/>
    <w:rsid w:val="008172E0"/>
    <w:rsid w:val="00817737"/>
    <w:rsid w:val="008177D3"/>
    <w:rsid w:val="00817807"/>
    <w:rsid w:val="008179AE"/>
    <w:rsid w:val="008200C2"/>
    <w:rsid w:val="008207AF"/>
    <w:rsid w:val="00821C17"/>
    <w:rsid w:val="00822943"/>
    <w:rsid w:val="00822A3F"/>
    <w:rsid w:val="00822C94"/>
    <w:rsid w:val="00823438"/>
    <w:rsid w:val="0082565B"/>
    <w:rsid w:val="00825CBE"/>
    <w:rsid w:val="00826FF9"/>
    <w:rsid w:val="008271A3"/>
    <w:rsid w:val="00827F8C"/>
    <w:rsid w:val="00831984"/>
    <w:rsid w:val="0083205A"/>
    <w:rsid w:val="00833295"/>
    <w:rsid w:val="008344C3"/>
    <w:rsid w:val="00834880"/>
    <w:rsid w:val="008353C7"/>
    <w:rsid w:val="00835B62"/>
    <w:rsid w:val="00836457"/>
    <w:rsid w:val="00837AEE"/>
    <w:rsid w:val="00841093"/>
    <w:rsid w:val="00841B3C"/>
    <w:rsid w:val="0084335A"/>
    <w:rsid w:val="0084383C"/>
    <w:rsid w:val="008465CA"/>
    <w:rsid w:val="0084722F"/>
    <w:rsid w:val="0084763E"/>
    <w:rsid w:val="008501A5"/>
    <w:rsid w:val="008505A8"/>
    <w:rsid w:val="00850C7A"/>
    <w:rsid w:val="00850D10"/>
    <w:rsid w:val="008511D0"/>
    <w:rsid w:val="008511D6"/>
    <w:rsid w:val="00851721"/>
    <w:rsid w:val="00851A33"/>
    <w:rsid w:val="00851AAA"/>
    <w:rsid w:val="008521AE"/>
    <w:rsid w:val="008529A7"/>
    <w:rsid w:val="008529A8"/>
    <w:rsid w:val="00852B75"/>
    <w:rsid w:val="0085318E"/>
    <w:rsid w:val="0085386C"/>
    <w:rsid w:val="00853E46"/>
    <w:rsid w:val="00854BD7"/>
    <w:rsid w:val="00855F29"/>
    <w:rsid w:val="008568C9"/>
    <w:rsid w:val="00856D7F"/>
    <w:rsid w:val="00857C79"/>
    <w:rsid w:val="00860120"/>
    <w:rsid w:val="008611A7"/>
    <w:rsid w:val="00861A7D"/>
    <w:rsid w:val="008624F2"/>
    <w:rsid w:val="00863E0C"/>
    <w:rsid w:val="008645DE"/>
    <w:rsid w:val="008652B8"/>
    <w:rsid w:val="00865848"/>
    <w:rsid w:val="008660FD"/>
    <w:rsid w:val="008661D7"/>
    <w:rsid w:val="008676A6"/>
    <w:rsid w:val="00870CDF"/>
    <w:rsid w:val="00871762"/>
    <w:rsid w:val="0087176D"/>
    <w:rsid w:val="008718D1"/>
    <w:rsid w:val="00871ABF"/>
    <w:rsid w:val="008739EB"/>
    <w:rsid w:val="00874BAC"/>
    <w:rsid w:val="00874FED"/>
    <w:rsid w:val="00875B14"/>
    <w:rsid w:val="008776E9"/>
    <w:rsid w:val="00877C9A"/>
    <w:rsid w:val="0088031D"/>
    <w:rsid w:val="00880650"/>
    <w:rsid w:val="00880D91"/>
    <w:rsid w:val="0088120D"/>
    <w:rsid w:val="00881799"/>
    <w:rsid w:val="008819C8"/>
    <w:rsid w:val="00885F68"/>
    <w:rsid w:val="008863D9"/>
    <w:rsid w:val="00886B0C"/>
    <w:rsid w:val="00890AF0"/>
    <w:rsid w:val="00890CA4"/>
    <w:rsid w:val="00892060"/>
    <w:rsid w:val="00893249"/>
    <w:rsid w:val="00893361"/>
    <w:rsid w:val="00894646"/>
    <w:rsid w:val="00895199"/>
    <w:rsid w:val="00895AD9"/>
    <w:rsid w:val="00895E84"/>
    <w:rsid w:val="00895F33"/>
    <w:rsid w:val="00896892"/>
    <w:rsid w:val="0089695B"/>
    <w:rsid w:val="008A020A"/>
    <w:rsid w:val="008A1ECC"/>
    <w:rsid w:val="008A246B"/>
    <w:rsid w:val="008A2717"/>
    <w:rsid w:val="008A3B46"/>
    <w:rsid w:val="008A4A4D"/>
    <w:rsid w:val="008A4EB6"/>
    <w:rsid w:val="008A4F2D"/>
    <w:rsid w:val="008A566A"/>
    <w:rsid w:val="008A586F"/>
    <w:rsid w:val="008A5BFB"/>
    <w:rsid w:val="008A5F44"/>
    <w:rsid w:val="008A64BC"/>
    <w:rsid w:val="008A6C28"/>
    <w:rsid w:val="008A7937"/>
    <w:rsid w:val="008A7B17"/>
    <w:rsid w:val="008A7D79"/>
    <w:rsid w:val="008B00D6"/>
    <w:rsid w:val="008B01AC"/>
    <w:rsid w:val="008B0DC5"/>
    <w:rsid w:val="008B1A04"/>
    <w:rsid w:val="008B1CD6"/>
    <w:rsid w:val="008B1CF9"/>
    <w:rsid w:val="008B246A"/>
    <w:rsid w:val="008B26AA"/>
    <w:rsid w:val="008B26D3"/>
    <w:rsid w:val="008B2CC7"/>
    <w:rsid w:val="008B39D3"/>
    <w:rsid w:val="008B4106"/>
    <w:rsid w:val="008B4EE1"/>
    <w:rsid w:val="008B50CD"/>
    <w:rsid w:val="008B5120"/>
    <w:rsid w:val="008B5794"/>
    <w:rsid w:val="008B60F5"/>
    <w:rsid w:val="008B7C71"/>
    <w:rsid w:val="008C0408"/>
    <w:rsid w:val="008C0CB5"/>
    <w:rsid w:val="008C0E84"/>
    <w:rsid w:val="008C147E"/>
    <w:rsid w:val="008C2958"/>
    <w:rsid w:val="008C41D9"/>
    <w:rsid w:val="008C6588"/>
    <w:rsid w:val="008C69E5"/>
    <w:rsid w:val="008C7099"/>
    <w:rsid w:val="008C755F"/>
    <w:rsid w:val="008D1995"/>
    <w:rsid w:val="008D2A00"/>
    <w:rsid w:val="008D3065"/>
    <w:rsid w:val="008D484D"/>
    <w:rsid w:val="008D4C60"/>
    <w:rsid w:val="008D5033"/>
    <w:rsid w:val="008D514A"/>
    <w:rsid w:val="008D6C75"/>
    <w:rsid w:val="008D7071"/>
    <w:rsid w:val="008D7320"/>
    <w:rsid w:val="008D76E4"/>
    <w:rsid w:val="008E0F68"/>
    <w:rsid w:val="008E138E"/>
    <w:rsid w:val="008E2126"/>
    <w:rsid w:val="008E4E36"/>
    <w:rsid w:val="008E62C8"/>
    <w:rsid w:val="008E67F8"/>
    <w:rsid w:val="008F0CF8"/>
    <w:rsid w:val="008F2267"/>
    <w:rsid w:val="008F38BC"/>
    <w:rsid w:val="008F3D6C"/>
    <w:rsid w:val="008F46A9"/>
    <w:rsid w:val="008F4EB0"/>
    <w:rsid w:val="008F5410"/>
    <w:rsid w:val="008F5853"/>
    <w:rsid w:val="008F599F"/>
    <w:rsid w:val="008F6E99"/>
    <w:rsid w:val="008F72F9"/>
    <w:rsid w:val="008F7A91"/>
    <w:rsid w:val="00900C60"/>
    <w:rsid w:val="009020B5"/>
    <w:rsid w:val="00903650"/>
    <w:rsid w:val="00903A75"/>
    <w:rsid w:val="00903EE2"/>
    <w:rsid w:val="00904617"/>
    <w:rsid w:val="00905558"/>
    <w:rsid w:val="00905995"/>
    <w:rsid w:val="00906B2A"/>
    <w:rsid w:val="009113E8"/>
    <w:rsid w:val="009139F4"/>
    <w:rsid w:val="00913A3A"/>
    <w:rsid w:val="009142B0"/>
    <w:rsid w:val="00915457"/>
    <w:rsid w:val="00916172"/>
    <w:rsid w:val="0091637E"/>
    <w:rsid w:val="00916769"/>
    <w:rsid w:val="0092059A"/>
    <w:rsid w:val="00920A2D"/>
    <w:rsid w:val="00920B7F"/>
    <w:rsid w:val="00920C04"/>
    <w:rsid w:val="009211A9"/>
    <w:rsid w:val="009212BE"/>
    <w:rsid w:val="00922995"/>
    <w:rsid w:val="00923AAC"/>
    <w:rsid w:val="00923C8F"/>
    <w:rsid w:val="00923CAB"/>
    <w:rsid w:val="00923CC1"/>
    <w:rsid w:val="00924078"/>
    <w:rsid w:val="00924BC2"/>
    <w:rsid w:val="009254F2"/>
    <w:rsid w:val="009256F7"/>
    <w:rsid w:val="00926701"/>
    <w:rsid w:val="00927CAD"/>
    <w:rsid w:val="00930038"/>
    <w:rsid w:val="00930C1E"/>
    <w:rsid w:val="009329BC"/>
    <w:rsid w:val="00933703"/>
    <w:rsid w:val="00934EF4"/>
    <w:rsid w:val="00935161"/>
    <w:rsid w:val="009351D3"/>
    <w:rsid w:val="00935A82"/>
    <w:rsid w:val="00937A9C"/>
    <w:rsid w:val="009404D1"/>
    <w:rsid w:val="00940D63"/>
    <w:rsid w:val="009414EB"/>
    <w:rsid w:val="009417BD"/>
    <w:rsid w:val="00943369"/>
    <w:rsid w:val="0094395A"/>
    <w:rsid w:val="00943A0C"/>
    <w:rsid w:val="00943B70"/>
    <w:rsid w:val="00944288"/>
    <w:rsid w:val="00944319"/>
    <w:rsid w:val="0094443F"/>
    <w:rsid w:val="0094691F"/>
    <w:rsid w:val="009477CA"/>
    <w:rsid w:val="009479AB"/>
    <w:rsid w:val="00950541"/>
    <w:rsid w:val="0095104D"/>
    <w:rsid w:val="00952DC9"/>
    <w:rsid w:val="0095362D"/>
    <w:rsid w:val="00953AC3"/>
    <w:rsid w:val="00953FF4"/>
    <w:rsid w:val="0095419B"/>
    <w:rsid w:val="009543C4"/>
    <w:rsid w:val="00955C41"/>
    <w:rsid w:val="00956976"/>
    <w:rsid w:val="00960810"/>
    <w:rsid w:val="0096131D"/>
    <w:rsid w:val="00961BE6"/>
    <w:rsid w:val="00962121"/>
    <w:rsid w:val="009622A7"/>
    <w:rsid w:val="0096249C"/>
    <w:rsid w:val="00962637"/>
    <w:rsid w:val="00962825"/>
    <w:rsid w:val="00962E2F"/>
    <w:rsid w:val="0096313C"/>
    <w:rsid w:val="0096349A"/>
    <w:rsid w:val="0096363A"/>
    <w:rsid w:val="00963DC4"/>
    <w:rsid w:val="00964184"/>
    <w:rsid w:val="0096502F"/>
    <w:rsid w:val="009654EC"/>
    <w:rsid w:val="00965F06"/>
    <w:rsid w:val="00966375"/>
    <w:rsid w:val="00967BF0"/>
    <w:rsid w:val="00967C56"/>
    <w:rsid w:val="0097204B"/>
    <w:rsid w:val="009754F4"/>
    <w:rsid w:val="009762F7"/>
    <w:rsid w:val="00977E5B"/>
    <w:rsid w:val="0098138C"/>
    <w:rsid w:val="009825FF"/>
    <w:rsid w:val="00982C72"/>
    <w:rsid w:val="0098301A"/>
    <w:rsid w:val="00983414"/>
    <w:rsid w:val="009834A2"/>
    <w:rsid w:val="0098400D"/>
    <w:rsid w:val="00984D85"/>
    <w:rsid w:val="00986089"/>
    <w:rsid w:val="0098650A"/>
    <w:rsid w:val="00990121"/>
    <w:rsid w:val="00991E94"/>
    <w:rsid w:val="009926BE"/>
    <w:rsid w:val="00992D38"/>
    <w:rsid w:val="00992F15"/>
    <w:rsid w:val="00992F96"/>
    <w:rsid w:val="0099357F"/>
    <w:rsid w:val="009935EE"/>
    <w:rsid w:val="00994752"/>
    <w:rsid w:val="009955A7"/>
    <w:rsid w:val="00995758"/>
    <w:rsid w:val="00995F24"/>
    <w:rsid w:val="0099610E"/>
    <w:rsid w:val="00996B97"/>
    <w:rsid w:val="0099748D"/>
    <w:rsid w:val="00997D13"/>
    <w:rsid w:val="009A1D8B"/>
    <w:rsid w:val="009A1DD5"/>
    <w:rsid w:val="009A2997"/>
    <w:rsid w:val="009A3380"/>
    <w:rsid w:val="009A3ED9"/>
    <w:rsid w:val="009A4280"/>
    <w:rsid w:val="009A4D69"/>
    <w:rsid w:val="009A4ECA"/>
    <w:rsid w:val="009A55D3"/>
    <w:rsid w:val="009A5CAD"/>
    <w:rsid w:val="009A6210"/>
    <w:rsid w:val="009A6D52"/>
    <w:rsid w:val="009A7213"/>
    <w:rsid w:val="009A7A09"/>
    <w:rsid w:val="009A7DDB"/>
    <w:rsid w:val="009B018A"/>
    <w:rsid w:val="009B01E2"/>
    <w:rsid w:val="009B07B7"/>
    <w:rsid w:val="009B0807"/>
    <w:rsid w:val="009B0B81"/>
    <w:rsid w:val="009B109E"/>
    <w:rsid w:val="009B2025"/>
    <w:rsid w:val="009B2366"/>
    <w:rsid w:val="009B2419"/>
    <w:rsid w:val="009B2C68"/>
    <w:rsid w:val="009B2E6E"/>
    <w:rsid w:val="009B44C6"/>
    <w:rsid w:val="009B4971"/>
    <w:rsid w:val="009B4C10"/>
    <w:rsid w:val="009B4FAE"/>
    <w:rsid w:val="009B6A50"/>
    <w:rsid w:val="009B6B89"/>
    <w:rsid w:val="009B7E74"/>
    <w:rsid w:val="009C1C8B"/>
    <w:rsid w:val="009C20D0"/>
    <w:rsid w:val="009C347E"/>
    <w:rsid w:val="009C4513"/>
    <w:rsid w:val="009C4FF9"/>
    <w:rsid w:val="009C50FA"/>
    <w:rsid w:val="009C5920"/>
    <w:rsid w:val="009C6266"/>
    <w:rsid w:val="009C66EA"/>
    <w:rsid w:val="009C67BA"/>
    <w:rsid w:val="009C6F24"/>
    <w:rsid w:val="009C76A1"/>
    <w:rsid w:val="009D080A"/>
    <w:rsid w:val="009D282A"/>
    <w:rsid w:val="009D33DA"/>
    <w:rsid w:val="009D402B"/>
    <w:rsid w:val="009D6A7B"/>
    <w:rsid w:val="009E02A4"/>
    <w:rsid w:val="009E0A9A"/>
    <w:rsid w:val="009E3048"/>
    <w:rsid w:val="009E333D"/>
    <w:rsid w:val="009E345E"/>
    <w:rsid w:val="009E3645"/>
    <w:rsid w:val="009E464C"/>
    <w:rsid w:val="009E46AA"/>
    <w:rsid w:val="009E4EC0"/>
    <w:rsid w:val="009E4F1F"/>
    <w:rsid w:val="009E5672"/>
    <w:rsid w:val="009E5A18"/>
    <w:rsid w:val="009E6B11"/>
    <w:rsid w:val="009E6D30"/>
    <w:rsid w:val="009E78F7"/>
    <w:rsid w:val="009F11DD"/>
    <w:rsid w:val="009F1769"/>
    <w:rsid w:val="009F186F"/>
    <w:rsid w:val="009F1C26"/>
    <w:rsid w:val="009F2532"/>
    <w:rsid w:val="009F34EE"/>
    <w:rsid w:val="009F4CA2"/>
    <w:rsid w:val="009F596A"/>
    <w:rsid w:val="009F6127"/>
    <w:rsid w:val="009F6EDA"/>
    <w:rsid w:val="00A01352"/>
    <w:rsid w:val="00A02BCA"/>
    <w:rsid w:val="00A02BE9"/>
    <w:rsid w:val="00A040F6"/>
    <w:rsid w:val="00A05418"/>
    <w:rsid w:val="00A05571"/>
    <w:rsid w:val="00A055DF"/>
    <w:rsid w:val="00A10956"/>
    <w:rsid w:val="00A11065"/>
    <w:rsid w:val="00A11403"/>
    <w:rsid w:val="00A1190A"/>
    <w:rsid w:val="00A12E6B"/>
    <w:rsid w:val="00A1340D"/>
    <w:rsid w:val="00A14F51"/>
    <w:rsid w:val="00A1663C"/>
    <w:rsid w:val="00A1695B"/>
    <w:rsid w:val="00A20A21"/>
    <w:rsid w:val="00A23558"/>
    <w:rsid w:val="00A239BC"/>
    <w:rsid w:val="00A23A12"/>
    <w:rsid w:val="00A26DFC"/>
    <w:rsid w:val="00A27655"/>
    <w:rsid w:val="00A276D8"/>
    <w:rsid w:val="00A27C53"/>
    <w:rsid w:val="00A300C3"/>
    <w:rsid w:val="00A302A3"/>
    <w:rsid w:val="00A3069D"/>
    <w:rsid w:val="00A30B5A"/>
    <w:rsid w:val="00A30BF4"/>
    <w:rsid w:val="00A31CC2"/>
    <w:rsid w:val="00A32EE6"/>
    <w:rsid w:val="00A33216"/>
    <w:rsid w:val="00A33D02"/>
    <w:rsid w:val="00A35286"/>
    <w:rsid w:val="00A35329"/>
    <w:rsid w:val="00A35573"/>
    <w:rsid w:val="00A36617"/>
    <w:rsid w:val="00A36657"/>
    <w:rsid w:val="00A36EB3"/>
    <w:rsid w:val="00A37A98"/>
    <w:rsid w:val="00A404B7"/>
    <w:rsid w:val="00A40838"/>
    <w:rsid w:val="00A414F4"/>
    <w:rsid w:val="00A418D4"/>
    <w:rsid w:val="00A41A84"/>
    <w:rsid w:val="00A41DFA"/>
    <w:rsid w:val="00A42D55"/>
    <w:rsid w:val="00A4306C"/>
    <w:rsid w:val="00A43C84"/>
    <w:rsid w:val="00A44D7E"/>
    <w:rsid w:val="00A44F7F"/>
    <w:rsid w:val="00A452AC"/>
    <w:rsid w:val="00A4584F"/>
    <w:rsid w:val="00A472E3"/>
    <w:rsid w:val="00A475D1"/>
    <w:rsid w:val="00A47B43"/>
    <w:rsid w:val="00A502D1"/>
    <w:rsid w:val="00A5039B"/>
    <w:rsid w:val="00A50F65"/>
    <w:rsid w:val="00A5125B"/>
    <w:rsid w:val="00A52A63"/>
    <w:rsid w:val="00A530FE"/>
    <w:rsid w:val="00A532FD"/>
    <w:rsid w:val="00A53334"/>
    <w:rsid w:val="00A53416"/>
    <w:rsid w:val="00A53A02"/>
    <w:rsid w:val="00A53FBD"/>
    <w:rsid w:val="00A54AC4"/>
    <w:rsid w:val="00A5645D"/>
    <w:rsid w:val="00A57020"/>
    <w:rsid w:val="00A577E7"/>
    <w:rsid w:val="00A57B72"/>
    <w:rsid w:val="00A60B5F"/>
    <w:rsid w:val="00A60E2F"/>
    <w:rsid w:val="00A6283F"/>
    <w:rsid w:val="00A62D29"/>
    <w:rsid w:val="00A640A1"/>
    <w:rsid w:val="00A664E8"/>
    <w:rsid w:val="00A66F03"/>
    <w:rsid w:val="00A67B76"/>
    <w:rsid w:val="00A7008F"/>
    <w:rsid w:val="00A7082C"/>
    <w:rsid w:val="00A70EEF"/>
    <w:rsid w:val="00A7350E"/>
    <w:rsid w:val="00A73F65"/>
    <w:rsid w:val="00A74F7E"/>
    <w:rsid w:val="00A75054"/>
    <w:rsid w:val="00A76395"/>
    <w:rsid w:val="00A81A90"/>
    <w:rsid w:val="00A81B57"/>
    <w:rsid w:val="00A81C8A"/>
    <w:rsid w:val="00A823E5"/>
    <w:rsid w:val="00A82FC8"/>
    <w:rsid w:val="00A839D8"/>
    <w:rsid w:val="00A84078"/>
    <w:rsid w:val="00A85F28"/>
    <w:rsid w:val="00A86568"/>
    <w:rsid w:val="00A8782B"/>
    <w:rsid w:val="00A934A7"/>
    <w:rsid w:val="00A93DDF"/>
    <w:rsid w:val="00A94915"/>
    <w:rsid w:val="00A94E87"/>
    <w:rsid w:val="00A9612B"/>
    <w:rsid w:val="00A96477"/>
    <w:rsid w:val="00A9653A"/>
    <w:rsid w:val="00A96E6A"/>
    <w:rsid w:val="00AA035A"/>
    <w:rsid w:val="00AA2016"/>
    <w:rsid w:val="00AA214A"/>
    <w:rsid w:val="00AA280D"/>
    <w:rsid w:val="00AA34F7"/>
    <w:rsid w:val="00AA3506"/>
    <w:rsid w:val="00AA4278"/>
    <w:rsid w:val="00AA4F00"/>
    <w:rsid w:val="00AA54C6"/>
    <w:rsid w:val="00AA5951"/>
    <w:rsid w:val="00AA5EA1"/>
    <w:rsid w:val="00AA681A"/>
    <w:rsid w:val="00AA7672"/>
    <w:rsid w:val="00AB07EB"/>
    <w:rsid w:val="00AB114E"/>
    <w:rsid w:val="00AB1E69"/>
    <w:rsid w:val="00AB27EC"/>
    <w:rsid w:val="00AB2F23"/>
    <w:rsid w:val="00AB3FBA"/>
    <w:rsid w:val="00AB4549"/>
    <w:rsid w:val="00AB4E57"/>
    <w:rsid w:val="00AB705B"/>
    <w:rsid w:val="00AB75D5"/>
    <w:rsid w:val="00AB7721"/>
    <w:rsid w:val="00AC0977"/>
    <w:rsid w:val="00AC0A6D"/>
    <w:rsid w:val="00AC0B27"/>
    <w:rsid w:val="00AC0D3F"/>
    <w:rsid w:val="00AC0D50"/>
    <w:rsid w:val="00AC1CF2"/>
    <w:rsid w:val="00AC299A"/>
    <w:rsid w:val="00AC2C4B"/>
    <w:rsid w:val="00AC4930"/>
    <w:rsid w:val="00AC4A35"/>
    <w:rsid w:val="00AC6867"/>
    <w:rsid w:val="00AC7505"/>
    <w:rsid w:val="00AD06AE"/>
    <w:rsid w:val="00AD0864"/>
    <w:rsid w:val="00AD0976"/>
    <w:rsid w:val="00AD0E9A"/>
    <w:rsid w:val="00AD0FC9"/>
    <w:rsid w:val="00AD23A8"/>
    <w:rsid w:val="00AD30A1"/>
    <w:rsid w:val="00AD3A7D"/>
    <w:rsid w:val="00AD497A"/>
    <w:rsid w:val="00AD4CDD"/>
    <w:rsid w:val="00AD60F9"/>
    <w:rsid w:val="00AD647B"/>
    <w:rsid w:val="00AD74F7"/>
    <w:rsid w:val="00AD7A1C"/>
    <w:rsid w:val="00AD7CE7"/>
    <w:rsid w:val="00AE0466"/>
    <w:rsid w:val="00AE208B"/>
    <w:rsid w:val="00AE2C24"/>
    <w:rsid w:val="00AE3292"/>
    <w:rsid w:val="00AE33DE"/>
    <w:rsid w:val="00AE3523"/>
    <w:rsid w:val="00AE39F4"/>
    <w:rsid w:val="00AE3BDF"/>
    <w:rsid w:val="00AE478B"/>
    <w:rsid w:val="00AE47BE"/>
    <w:rsid w:val="00AE52A8"/>
    <w:rsid w:val="00AE5F87"/>
    <w:rsid w:val="00AE67C7"/>
    <w:rsid w:val="00AE6E8E"/>
    <w:rsid w:val="00AE7ED4"/>
    <w:rsid w:val="00AF0844"/>
    <w:rsid w:val="00AF2294"/>
    <w:rsid w:val="00AF23D1"/>
    <w:rsid w:val="00AF23F3"/>
    <w:rsid w:val="00AF280E"/>
    <w:rsid w:val="00AF3E02"/>
    <w:rsid w:val="00AF4ACE"/>
    <w:rsid w:val="00AF513B"/>
    <w:rsid w:val="00AF577B"/>
    <w:rsid w:val="00AF668C"/>
    <w:rsid w:val="00AF6D7C"/>
    <w:rsid w:val="00AF72CF"/>
    <w:rsid w:val="00AF7BE5"/>
    <w:rsid w:val="00AF7DE2"/>
    <w:rsid w:val="00B01CD8"/>
    <w:rsid w:val="00B02726"/>
    <w:rsid w:val="00B029D5"/>
    <w:rsid w:val="00B04D4D"/>
    <w:rsid w:val="00B05882"/>
    <w:rsid w:val="00B05977"/>
    <w:rsid w:val="00B06265"/>
    <w:rsid w:val="00B0653B"/>
    <w:rsid w:val="00B066A1"/>
    <w:rsid w:val="00B07482"/>
    <w:rsid w:val="00B07726"/>
    <w:rsid w:val="00B1005F"/>
    <w:rsid w:val="00B10E01"/>
    <w:rsid w:val="00B11A40"/>
    <w:rsid w:val="00B127CD"/>
    <w:rsid w:val="00B1333A"/>
    <w:rsid w:val="00B139EB"/>
    <w:rsid w:val="00B13E04"/>
    <w:rsid w:val="00B14DE5"/>
    <w:rsid w:val="00B15BC1"/>
    <w:rsid w:val="00B16E08"/>
    <w:rsid w:val="00B16FFA"/>
    <w:rsid w:val="00B20C99"/>
    <w:rsid w:val="00B2277E"/>
    <w:rsid w:val="00B23284"/>
    <w:rsid w:val="00B2361F"/>
    <w:rsid w:val="00B23A65"/>
    <w:rsid w:val="00B24247"/>
    <w:rsid w:val="00B24ADB"/>
    <w:rsid w:val="00B253FD"/>
    <w:rsid w:val="00B25A20"/>
    <w:rsid w:val="00B25FB5"/>
    <w:rsid w:val="00B26486"/>
    <w:rsid w:val="00B26937"/>
    <w:rsid w:val="00B27346"/>
    <w:rsid w:val="00B2747F"/>
    <w:rsid w:val="00B27B3B"/>
    <w:rsid w:val="00B27FAA"/>
    <w:rsid w:val="00B3060D"/>
    <w:rsid w:val="00B30B84"/>
    <w:rsid w:val="00B31A4C"/>
    <w:rsid w:val="00B32861"/>
    <w:rsid w:val="00B32B9A"/>
    <w:rsid w:val="00B33650"/>
    <w:rsid w:val="00B34725"/>
    <w:rsid w:val="00B364B0"/>
    <w:rsid w:val="00B37BE6"/>
    <w:rsid w:val="00B402FD"/>
    <w:rsid w:val="00B404CE"/>
    <w:rsid w:val="00B40607"/>
    <w:rsid w:val="00B406A1"/>
    <w:rsid w:val="00B408CE"/>
    <w:rsid w:val="00B40CF7"/>
    <w:rsid w:val="00B41F51"/>
    <w:rsid w:val="00B42179"/>
    <w:rsid w:val="00B431D7"/>
    <w:rsid w:val="00B43C88"/>
    <w:rsid w:val="00B445A2"/>
    <w:rsid w:val="00B44CDB"/>
    <w:rsid w:val="00B4528E"/>
    <w:rsid w:val="00B456D4"/>
    <w:rsid w:val="00B45CCA"/>
    <w:rsid w:val="00B46278"/>
    <w:rsid w:val="00B464B8"/>
    <w:rsid w:val="00B4680D"/>
    <w:rsid w:val="00B47B40"/>
    <w:rsid w:val="00B47BD4"/>
    <w:rsid w:val="00B47EF2"/>
    <w:rsid w:val="00B47F0D"/>
    <w:rsid w:val="00B5001E"/>
    <w:rsid w:val="00B50DF6"/>
    <w:rsid w:val="00B5174A"/>
    <w:rsid w:val="00B5187B"/>
    <w:rsid w:val="00B5227C"/>
    <w:rsid w:val="00B522E8"/>
    <w:rsid w:val="00B52923"/>
    <w:rsid w:val="00B52929"/>
    <w:rsid w:val="00B52F47"/>
    <w:rsid w:val="00B530FA"/>
    <w:rsid w:val="00B5456E"/>
    <w:rsid w:val="00B54A22"/>
    <w:rsid w:val="00B54AC3"/>
    <w:rsid w:val="00B54F6F"/>
    <w:rsid w:val="00B55089"/>
    <w:rsid w:val="00B565ED"/>
    <w:rsid w:val="00B56FB4"/>
    <w:rsid w:val="00B5731C"/>
    <w:rsid w:val="00B5784D"/>
    <w:rsid w:val="00B5789E"/>
    <w:rsid w:val="00B615F3"/>
    <w:rsid w:val="00B621B9"/>
    <w:rsid w:val="00B62642"/>
    <w:rsid w:val="00B62975"/>
    <w:rsid w:val="00B6341B"/>
    <w:rsid w:val="00B640B1"/>
    <w:rsid w:val="00B663E2"/>
    <w:rsid w:val="00B66E10"/>
    <w:rsid w:val="00B670CB"/>
    <w:rsid w:val="00B67FA3"/>
    <w:rsid w:val="00B7080A"/>
    <w:rsid w:val="00B70C2C"/>
    <w:rsid w:val="00B70E50"/>
    <w:rsid w:val="00B71B2D"/>
    <w:rsid w:val="00B71CA3"/>
    <w:rsid w:val="00B728F2"/>
    <w:rsid w:val="00B74670"/>
    <w:rsid w:val="00B7565B"/>
    <w:rsid w:val="00B76479"/>
    <w:rsid w:val="00B767D8"/>
    <w:rsid w:val="00B76B27"/>
    <w:rsid w:val="00B80310"/>
    <w:rsid w:val="00B80DCC"/>
    <w:rsid w:val="00B814C6"/>
    <w:rsid w:val="00B815C4"/>
    <w:rsid w:val="00B828A0"/>
    <w:rsid w:val="00B82A6E"/>
    <w:rsid w:val="00B83785"/>
    <w:rsid w:val="00B85054"/>
    <w:rsid w:val="00B85699"/>
    <w:rsid w:val="00B86F60"/>
    <w:rsid w:val="00B90F52"/>
    <w:rsid w:val="00B916AA"/>
    <w:rsid w:val="00B91E86"/>
    <w:rsid w:val="00B9269D"/>
    <w:rsid w:val="00B92D71"/>
    <w:rsid w:val="00B94CD4"/>
    <w:rsid w:val="00B954E7"/>
    <w:rsid w:val="00B96619"/>
    <w:rsid w:val="00B96951"/>
    <w:rsid w:val="00BA036E"/>
    <w:rsid w:val="00BA0A94"/>
    <w:rsid w:val="00BA36DB"/>
    <w:rsid w:val="00BA36F8"/>
    <w:rsid w:val="00BA433F"/>
    <w:rsid w:val="00BA5697"/>
    <w:rsid w:val="00BA5C7E"/>
    <w:rsid w:val="00BA7467"/>
    <w:rsid w:val="00BA7AF9"/>
    <w:rsid w:val="00BB0E3C"/>
    <w:rsid w:val="00BB13B3"/>
    <w:rsid w:val="00BB1F27"/>
    <w:rsid w:val="00BB25B7"/>
    <w:rsid w:val="00BB44D1"/>
    <w:rsid w:val="00BB4501"/>
    <w:rsid w:val="00BB4D8F"/>
    <w:rsid w:val="00BB51FD"/>
    <w:rsid w:val="00BB52E6"/>
    <w:rsid w:val="00BB5469"/>
    <w:rsid w:val="00BB5A2D"/>
    <w:rsid w:val="00BB5E7B"/>
    <w:rsid w:val="00BB5F4B"/>
    <w:rsid w:val="00BB613B"/>
    <w:rsid w:val="00BB61E0"/>
    <w:rsid w:val="00BB69E5"/>
    <w:rsid w:val="00BB6F62"/>
    <w:rsid w:val="00BB7725"/>
    <w:rsid w:val="00BC0263"/>
    <w:rsid w:val="00BC149B"/>
    <w:rsid w:val="00BC1E11"/>
    <w:rsid w:val="00BC2F52"/>
    <w:rsid w:val="00BC5413"/>
    <w:rsid w:val="00BC545C"/>
    <w:rsid w:val="00BC6EEF"/>
    <w:rsid w:val="00BD0361"/>
    <w:rsid w:val="00BD061D"/>
    <w:rsid w:val="00BD0742"/>
    <w:rsid w:val="00BD0D2D"/>
    <w:rsid w:val="00BD2045"/>
    <w:rsid w:val="00BD43C9"/>
    <w:rsid w:val="00BD4FF0"/>
    <w:rsid w:val="00BD5656"/>
    <w:rsid w:val="00BE0EA8"/>
    <w:rsid w:val="00BE14F0"/>
    <w:rsid w:val="00BE2448"/>
    <w:rsid w:val="00BE342D"/>
    <w:rsid w:val="00BE3F26"/>
    <w:rsid w:val="00BE4263"/>
    <w:rsid w:val="00BE6188"/>
    <w:rsid w:val="00BE6C41"/>
    <w:rsid w:val="00BE704F"/>
    <w:rsid w:val="00BE72A4"/>
    <w:rsid w:val="00BE7C3D"/>
    <w:rsid w:val="00BF02A2"/>
    <w:rsid w:val="00BF0D75"/>
    <w:rsid w:val="00BF330B"/>
    <w:rsid w:val="00BF4304"/>
    <w:rsid w:val="00BF4CCB"/>
    <w:rsid w:val="00BF51F5"/>
    <w:rsid w:val="00BF549C"/>
    <w:rsid w:val="00BF58A3"/>
    <w:rsid w:val="00BF5D99"/>
    <w:rsid w:val="00BF78A1"/>
    <w:rsid w:val="00C002F8"/>
    <w:rsid w:val="00C01250"/>
    <w:rsid w:val="00C02B0E"/>
    <w:rsid w:val="00C03F26"/>
    <w:rsid w:val="00C043F9"/>
    <w:rsid w:val="00C04670"/>
    <w:rsid w:val="00C049F5"/>
    <w:rsid w:val="00C05A64"/>
    <w:rsid w:val="00C05CF5"/>
    <w:rsid w:val="00C06B62"/>
    <w:rsid w:val="00C106FE"/>
    <w:rsid w:val="00C11C3A"/>
    <w:rsid w:val="00C133EE"/>
    <w:rsid w:val="00C13DE9"/>
    <w:rsid w:val="00C1427F"/>
    <w:rsid w:val="00C145D4"/>
    <w:rsid w:val="00C151D9"/>
    <w:rsid w:val="00C15610"/>
    <w:rsid w:val="00C17278"/>
    <w:rsid w:val="00C1735D"/>
    <w:rsid w:val="00C175DD"/>
    <w:rsid w:val="00C17802"/>
    <w:rsid w:val="00C20291"/>
    <w:rsid w:val="00C208BA"/>
    <w:rsid w:val="00C21000"/>
    <w:rsid w:val="00C230A7"/>
    <w:rsid w:val="00C230F5"/>
    <w:rsid w:val="00C23489"/>
    <w:rsid w:val="00C23F60"/>
    <w:rsid w:val="00C241F2"/>
    <w:rsid w:val="00C2443E"/>
    <w:rsid w:val="00C257F8"/>
    <w:rsid w:val="00C260C0"/>
    <w:rsid w:val="00C273D7"/>
    <w:rsid w:val="00C27E02"/>
    <w:rsid w:val="00C30912"/>
    <w:rsid w:val="00C31EBD"/>
    <w:rsid w:val="00C32166"/>
    <w:rsid w:val="00C32A80"/>
    <w:rsid w:val="00C331A8"/>
    <w:rsid w:val="00C34187"/>
    <w:rsid w:val="00C366BB"/>
    <w:rsid w:val="00C37038"/>
    <w:rsid w:val="00C37222"/>
    <w:rsid w:val="00C37616"/>
    <w:rsid w:val="00C378D7"/>
    <w:rsid w:val="00C40084"/>
    <w:rsid w:val="00C4020A"/>
    <w:rsid w:val="00C40547"/>
    <w:rsid w:val="00C40996"/>
    <w:rsid w:val="00C4343A"/>
    <w:rsid w:val="00C453F1"/>
    <w:rsid w:val="00C45CB0"/>
    <w:rsid w:val="00C4671E"/>
    <w:rsid w:val="00C47160"/>
    <w:rsid w:val="00C47A3A"/>
    <w:rsid w:val="00C47CFC"/>
    <w:rsid w:val="00C5004C"/>
    <w:rsid w:val="00C506B5"/>
    <w:rsid w:val="00C51960"/>
    <w:rsid w:val="00C52297"/>
    <w:rsid w:val="00C525C9"/>
    <w:rsid w:val="00C52F4B"/>
    <w:rsid w:val="00C5434C"/>
    <w:rsid w:val="00C54D35"/>
    <w:rsid w:val="00C567B4"/>
    <w:rsid w:val="00C56E7E"/>
    <w:rsid w:val="00C578C0"/>
    <w:rsid w:val="00C60344"/>
    <w:rsid w:val="00C60FE6"/>
    <w:rsid w:val="00C62217"/>
    <w:rsid w:val="00C63099"/>
    <w:rsid w:val="00C6327E"/>
    <w:rsid w:val="00C64338"/>
    <w:rsid w:val="00C6508F"/>
    <w:rsid w:val="00C66469"/>
    <w:rsid w:val="00C67747"/>
    <w:rsid w:val="00C67801"/>
    <w:rsid w:val="00C70281"/>
    <w:rsid w:val="00C70ADB"/>
    <w:rsid w:val="00C7318E"/>
    <w:rsid w:val="00C73532"/>
    <w:rsid w:val="00C74D88"/>
    <w:rsid w:val="00C74FC8"/>
    <w:rsid w:val="00C75650"/>
    <w:rsid w:val="00C762F0"/>
    <w:rsid w:val="00C77421"/>
    <w:rsid w:val="00C7782A"/>
    <w:rsid w:val="00C77E68"/>
    <w:rsid w:val="00C8030C"/>
    <w:rsid w:val="00C809E5"/>
    <w:rsid w:val="00C80CB6"/>
    <w:rsid w:val="00C812AC"/>
    <w:rsid w:val="00C81B72"/>
    <w:rsid w:val="00C82C48"/>
    <w:rsid w:val="00C83DED"/>
    <w:rsid w:val="00C84267"/>
    <w:rsid w:val="00C849ED"/>
    <w:rsid w:val="00C84A61"/>
    <w:rsid w:val="00C85511"/>
    <w:rsid w:val="00C87189"/>
    <w:rsid w:val="00C87453"/>
    <w:rsid w:val="00C87F99"/>
    <w:rsid w:val="00C9197D"/>
    <w:rsid w:val="00C91C2A"/>
    <w:rsid w:val="00C922BA"/>
    <w:rsid w:val="00C9337D"/>
    <w:rsid w:val="00C946DA"/>
    <w:rsid w:val="00C961F0"/>
    <w:rsid w:val="00C9772F"/>
    <w:rsid w:val="00CA04F3"/>
    <w:rsid w:val="00CA0A4F"/>
    <w:rsid w:val="00CA151C"/>
    <w:rsid w:val="00CA16E6"/>
    <w:rsid w:val="00CA183E"/>
    <w:rsid w:val="00CA185C"/>
    <w:rsid w:val="00CA23CE"/>
    <w:rsid w:val="00CA2A51"/>
    <w:rsid w:val="00CA43E2"/>
    <w:rsid w:val="00CA4824"/>
    <w:rsid w:val="00CA4830"/>
    <w:rsid w:val="00CA4923"/>
    <w:rsid w:val="00CA4C1F"/>
    <w:rsid w:val="00CA52E8"/>
    <w:rsid w:val="00CA5590"/>
    <w:rsid w:val="00CA5D59"/>
    <w:rsid w:val="00CA5E03"/>
    <w:rsid w:val="00CA6522"/>
    <w:rsid w:val="00CA6916"/>
    <w:rsid w:val="00CA6D3B"/>
    <w:rsid w:val="00CA7144"/>
    <w:rsid w:val="00CA71E7"/>
    <w:rsid w:val="00CA74F0"/>
    <w:rsid w:val="00CA7DBC"/>
    <w:rsid w:val="00CB0AB9"/>
    <w:rsid w:val="00CB1762"/>
    <w:rsid w:val="00CB1E0F"/>
    <w:rsid w:val="00CB2946"/>
    <w:rsid w:val="00CB3ACB"/>
    <w:rsid w:val="00CB5697"/>
    <w:rsid w:val="00CB6271"/>
    <w:rsid w:val="00CB67C3"/>
    <w:rsid w:val="00CB6C55"/>
    <w:rsid w:val="00CB6CA8"/>
    <w:rsid w:val="00CC2220"/>
    <w:rsid w:val="00CC2496"/>
    <w:rsid w:val="00CC2BE3"/>
    <w:rsid w:val="00CC3EE0"/>
    <w:rsid w:val="00CC403E"/>
    <w:rsid w:val="00CC45C2"/>
    <w:rsid w:val="00CC54F5"/>
    <w:rsid w:val="00CC5D2E"/>
    <w:rsid w:val="00CC78E7"/>
    <w:rsid w:val="00CD05C9"/>
    <w:rsid w:val="00CD067B"/>
    <w:rsid w:val="00CD0A45"/>
    <w:rsid w:val="00CD0EBF"/>
    <w:rsid w:val="00CD0F74"/>
    <w:rsid w:val="00CD110C"/>
    <w:rsid w:val="00CD2129"/>
    <w:rsid w:val="00CD233C"/>
    <w:rsid w:val="00CD2C68"/>
    <w:rsid w:val="00CD2E39"/>
    <w:rsid w:val="00CD3813"/>
    <w:rsid w:val="00CD4075"/>
    <w:rsid w:val="00CD4182"/>
    <w:rsid w:val="00CD5146"/>
    <w:rsid w:val="00CD51A1"/>
    <w:rsid w:val="00CD628E"/>
    <w:rsid w:val="00CD7EA4"/>
    <w:rsid w:val="00CE04D7"/>
    <w:rsid w:val="00CE0C92"/>
    <w:rsid w:val="00CE13F4"/>
    <w:rsid w:val="00CE1812"/>
    <w:rsid w:val="00CE1E93"/>
    <w:rsid w:val="00CE2CF9"/>
    <w:rsid w:val="00CE2E46"/>
    <w:rsid w:val="00CE527C"/>
    <w:rsid w:val="00CE563D"/>
    <w:rsid w:val="00CE5BAC"/>
    <w:rsid w:val="00CE65DB"/>
    <w:rsid w:val="00CE7F2F"/>
    <w:rsid w:val="00CF0527"/>
    <w:rsid w:val="00CF0AEA"/>
    <w:rsid w:val="00CF0F8D"/>
    <w:rsid w:val="00CF1A5A"/>
    <w:rsid w:val="00CF1F58"/>
    <w:rsid w:val="00CF3964"/>
    <w:rsid w:val="00CF4A43"/>
    <w:rsid w:val="00CF643F"/>
    <w:rsid w:val="00CF6654"/>
    <w:rsid w:val="00CF722C"/>
    <w:rsid w:val="00CF7BC0"/>
    <w:rsid w:val="00CF7F24"/>
    <w:rsid w:val="00D013AC"/>
    <w:rsid w:val="00D015C1"/>
    <w:rsid w:val="00D025AC"/>
    <w:rsid w:val="00D02EB9"/>
    <w:rsid w:val="00D03FA6"/>
    <w:rsid w:val="00D04A31"/>
    <w:rsid w:val="00D05067"/>
    <w:rsid w:val="00D05571"/>
    <w:rsid w:val="00D06C59"/>
    <w:rsid w:val="00D07520"/>
    <w:rsid w:val="00D07CD3"/>
    <w:rsid w:val="00D1165E"/>
    <w:rsid w:val="00D1182F"/>
    <w:rsid w:val="00D123C0"/>
    <w:rsid w:val="00D12714"/>
    <w:rsid w:val="00D13A62"/>
    <w:rsid w:val="00D13F29"/>
    <w:rsid w:val="00D1499B"/>
    <w:rsid w:val="00D14F65"/>
    <w:rsid w:val="00D1584C"/>
    <w:rsid w:val="00D15B7B"/>
    <w:rsid w:val="00D174BC"/>
    <w:rsid w:val="00D17550"/>
    <w:rsid w:val="00D17FF9"/>
    <w:rsid w:val="00D20675"/>
    <w:rsid w:val="00D209E1"/>
    <w:rsid w:val="00D20A99"/>
    <w:rsid w:val="00D20AE9"/>
    <w:rsid w:val="00D21102"/>
    <w:rsid w:val="00D21C35"/>
    <w:rsid w:val="00D2252F"/>
    <w:rsid w:val="00D22BA7"/>
    <w:rsid w:val="00D2309F"/>
    <w:rsid w:val="00D239F5"/>
    <w:rsid w:val="00D24584"/>
    <w:rsid w:val="00D24869"/>
    <w:rsid w:val="00D2610F"/>
    <w:rsid w:val="00D275F8"/>
    <w:rsid w:val="00D27FB0"/>
    <w:rsid w:val="00D30BEB"/>
    <w:rsid w:val="00D316A5"/>
    <w:rsid w:val="00D31B0A"/>
    <w:rsid w:val="00D321F1"/>
    <w:rsid w:val="00D33FB1"/>
    <w:rsid w:val="00D3487B"/>
    <w:rsid w:val="00D34928"/>
    <w:rsid w:val="00D375C3"/>
    <w:rsid w:val="00D37668"/>
    <w:rsid w:val="00D37C09"/>
    <w:rsid w:val="00D37F08"/>
    <w:rsid w:val="00D40E9E"/>
    <w:rsid w:val="00D422B9"/>
    <w:rsid w:val="00D43598"/>
    <w:rsid w:val="00D454E1"/>
    <w:rsid w:val="00D45ED6"/>
    <w:rsid w:val="00D470DF"/>
    <w:rsid w:val="00D50FF0"/>
    <w:rsid w:val="00D51158"/>
    <w:rsid w:val="00D51BEB"/>
    <w:rsid w:val="00D51FCD"/>
    <w:rsid w:val="00D5207A"/>
    <w:rsid w:val="00D5281B"/>
    <w:rsid w:val="00D53244"/>
    <w:rsid w:val="00D53874"/>
    <w:rsid w:val="00D53A2E"/>
    <w:rsid w:val="00D54E02"/>
    <w:rsid w:val="00D56A78"/>
    <w:rsid w:val="00D56EB0"/>
    <w:rsid w:val="00D5791B"/>
    <w:rsid w:val="00D57A20"/>
    <w:rsid w:val="00D60429"/>
    <w:rsid w:val="00D60A65"/>
    <w:rsid w:val="00D612C9"/>
    <w:rsid w:val="00D62833"/>
    <w:rsid w:val="00D63849"/>
    <w:rsid w:val="00D64221"/>
    <w:rsid w:val="00D64695"/>
    <w:rsid w:val="00D64D3E"/>
    <w:rsid w:val="00D65027"/>
    <w:rsid w:val="00D65183"/>
    <w:rsid w:val="00D65A91"/>
    <w:rsid w:val="00D6610D"/>
    <w:rsid w:val="00D66B8F"/>
    <w:rsid w:val="00D66E21"/>
    <w:rsid w:val="00D677C3"/>
    <w:rsid w:val="00D67B38"/>
    <w:rsid w:val="00D71390"/>
    <w:rsid w:val="00D718BF"/>
    <w:rsid w:val="00D71D70"/>
    <w:rsid w:val="00D72B1B"/>
    <w:rsid w:val="00D73419"/>
    <w:rsid w:val="00D73E84"/>
    <w:rsid w:val="00D742A0"/>
    <w:rsid w:val="00D74CAC"/>
    <w:rsid w:val="00D75C0D"/>
    <w:rsid w:val="00D7621A"/>
    <w:rsid w:val="00D763C2"/>
    <w:rsid w:val="00D76BE7"/>
    <w:rsid w:val="00D77665"/>
    <w:rsid w:val="00D811EB"/>
    <w:rsid w:val="00D82309"/>
    <w:rsid w:val="00D82678"/>
    <w:rsid w:val="00D83444"/>
    <w:rsid w:val="00D83B5E"/>
    <w:rsid w:val="00D849F6"/>
    <w:rsid w:val="00D8505F"/>
    <w:rsid w:val="00D85180"/>
    <w:rsid w:val="00D8539E"/>
    <w:rsid w:val="00D86C3A"/>
    <w:rsid w:val="00D86EAA"/>
    <w:rsid w:val="00D90003"/>
    <w:rsid w:val="00D9061F"/>
    <w:rsid w:val="00D90AE7"/>
    <w:rsid w:val="00D911ED"/>
    <w:rsid w:val="00D9156D"/>
    <w:rsid w:val="00D91F04"/>
    <w:rsid w:val="00D91F91"/>
    <w:rsid w:val="00D92940"/>
    <w:rsid w:val="00D93F79"/>
    <w:rsid w:val="00D94764"/>
    <w:rsid w:val="00D94A2A"/>
    <w:rsid w:val="00D96C64"/>
    <w:rsid w:val="00D96E4A"/>
    <w:rsid w:val="00D96F64"/>
    <w:rsid w:val="00D97AC4"/>
    <w:rsid w:val="00DA004C"/>
    <w:rsid w:val="00DA09EF"/>
    <w:rsid w:val="00DA0BCB"/>
    <w:rsid w:val="00DA1960"/>
    <w:rsid w:val="00DA1D56"/>
    <w:rsid w:val="00DA230D"/>
    <w:rsid w:val="00DA2F07"/>
    <w:rsid w:val="00DA4F66"/>
    <w:rsid w:val="00DA5727"/>
    <w:rsid w:val="00DA59B1"/>
    <w:rsid w:val="00DA6535"/>
    <w:rsid w:val="00DB0816"/>
    <w:rsid w:val="00DB0E27"/>
    <w:rsid w:val="00DB1366"/>
    <w:rsid w:val="00DB142F"/>
    <w:rsid w:val="00DB1815"/>
    <w:rsid w:val="00DB22C7"/>
    <w:rsid w:val="00DB3528"/>
    <w:rsid w:val="00DB394D"/>
    <w:rsid w:val="00DB4358"/>
    <w:rsid w:val="00DB452D"/>
    <w:rsid w:val="00DB50C9"/>
    <w:rsid w:val="00DB7412"/>
    <w:rsid w:val="00DB7A10"/>
    <w:rsid w:val="00DB7A43"/>
    <w:rsid w:val="00DC08A3"/>
    <w:rsid w:val="00DC1313"/>
    <w:rsid w:val="00DC16DE"/>
    <w:rsid w:val="00DC1874"/>
    <w:rsid w:val="00DC231B"/>
    <w:rsid w:val="00DC3A30"/>
    <w:rsid w:val="00DC64CE"/>
    <w:rsid w:val="00DC6686"/>
    <w:rsid w:val="00DD0509"/>
    <w:rsid w:val="00DD07CB"/>
    <w:rsid w:val="00DD1789"/>
    <w:rsid w:val="00DD2050"/>
    <w:rsid w:val="00DD21B9"/>
    <w:rsid w:val="00DD2231"/>
    <w:rsid w:val="00DD270B"/>
    <w:rsid w:val="00DD2DF6"/>
    <w:rsid w:val="00DD35BE"/>
    <w:rsid w:val="00DD45A4"/>
    <w:rsid w:val="00DD5495"/>
    <w:rsid w:val="00DD5693"/>
    <w:rsid w:val="00DD5AB9"/>
    <w:rsid w:val="00DD6DC0"/>
    <w:rsid w:val="00DD71CD"/>
    <w:rsid w:val="00DD768B"/>
    <w:rsid w:val="00DE0063"/>
    <w:rsid w:val="00DE06FB"/>
    <w:rsid w:val="00DE08A8"/>
    <w:rsid w:val="00DE10F4"/>
    <w:rsid w:val="00DE113F"/>
    <w:rsid w:val="00DE2072"/>
    <w:rsid w:val="00DE2A98"/>
    <w:rsid w:val="00DE460E"/>
    <w:rsid w:val="00DE4992"/>
    <w:rsid w:val="00DE4AA1"/>
    <w:rsid w:val="00DE5DE8"/>
    <w:rsid w:val="00DE72E4"/>
    <w:rsid w:val="00DE7C41"/>
    <w:rsid w:val="00DE7FD8"/>
    <w:rsid w:val="00DF01E7"/>
    <w:rsid w:val="00DF0788"/>
    <w:rsid w:val="00DF0CB9"/>
    <w:rsid w:val="00DF1B99"/>
    <w:rsid w:val="00DF24B6"/>
    <w:rsid w:val="00DF2E75"/>
    <w:rsid w:val="00DF41B4"/>
    <w:rsid w:val="00DF4972"/>
    <w:rsid w:val="00DF497F"/>
    <w:rsid w:val="00DF5655"/>
    <w:rsid w:val="00DF75F4"/>
    <w:rsid w:val="00E003B0"/>
    <w:rsid w:val="00E00705"/>
    <w:rsid w:val="00E01368"/>
    <w:rsid w:val="00E019E8"/>
    <w:rsid w:val="00E038BD"/>
    <w:rsid w:val="00E05543"/>
    <w:rsid w:val="00E05EEB"/>
    <w:rsid w:val="00E078CA"/>
    <w:rsid w:val="00E07C0A"/>
    <w:rsid w:val="00E07F66"/>
    <w:rsid w:val="00E13F31"/>
    <w:rsid w:val="00E162C0"/>
    <w:rsid w:val="00E16B84"/>
    <w:rsid w:val="00E1763C"/>
    <w:rsid w:val="00E20390"/>
    <w:rsid w:val="00E20DA5"/>
    <w:rsid w:val="00E20F50"/>
    <w:rsid w:val="00E218C6"/>
    <w:rsid w:val="00E2278A"/>
    <w:rsid w:val="00E239B2"/>
    <w:rsid w:val="00E23B76"/>
    <w:rsid w:val="00E25A07"/>
    <w:rsid w:val="00E25DD7"/>
    <w:rsid w:val="00E25E05"/>
    <w:rsid w:val="00E26155"/>
    <w:rsid w:val="00E269EC"/>
    <w:rsid w:val="00E26E77"/>
    <w:rsid w:val="00E27868"/>
    <w:rsid w:val="00E30346"/>
    <w:rsid w:val="00E3048A"/>
    <w:rsid w:val="00E32C5F"/>
    <w:rsid w:val="00E33766"/>
    <w:rsid w:val="00E33C0D"/>
    <w:rsid w:val="00E33E80"/>
    <w:rsid w:val="00E344B2"/>
    <w:rsid w:val="00E35D16"/>
    <w:rsid w:val="00E3659A"/>
    <w:rsid w:val="00E374B4"/>
    <w:rsid w:val="00E37CD7"/>
    <w:rsid w:val="00E37DFA"/>
    <w:rsid w:val="00E4048F"/>
    <w:rsid w:val="00E41053"/>
    <w:rsid w:val="00E4190E"/>
    <w:rsid w:val="00E42EA7"/>
    <w:rsid w:val="00E4389E"/>
    <w:rsid w:val="00E441BF"/>
    <w:rsid w:val="00E4443C"/>
    <w:rsid w:val="00E46449"/>
    <w:rsid w:val="00E47BDE"/>
    <w:rsid w:val="00E50038"/>
    <w:rsid w:val="00E50EAC"/>
    <w:rsid w:val="00E5113D"/>
    <w:rsid w:val="00E5279C"/>
    <w:rsid w:val="00E53877"/>
    <w:rsid w:val="00E53C0C"/>
    <w:rsid w:val="00E54076"/>
    <w:rsid w:val="00E5417E"/>
    <w:rsid w:val="00E5560B"/>
    <w:rsid w:val="00E55809"/>
    <w:rsid w:val="00E56735"/>
    <w:rsid w:val="00E57EFF"/>
    <w:rsid w:val="00E60157"/>
    <w:rsid w:val="00E60812"/>
    <w:rsid w:val="00E608AD"/>
    <w:rsid w:val="00E60E7C"/>
    <w:rsid w:val="00E637CE"/>
    <w:rsid w:val="00E63EF8"/>
    <w:rsid w:val="00E64258"/>
    <w:rsid w:val="00E65496"/>
    <w:rsid w:val="00E655C8"/>
    <w:rsid w:val="00E66AAD"/>
    <w:rsid w:val="00E67C50"/>
    <w:rsid w:val="00E67D0F"/>
    <w:rsid w:val="00E709AF"/>
    <w:rsid w:val="00E7215D"/>
    <w:rsid w:val="00E731DD"/>
    <w:rsid w:val="00E7354F"/>
    <w:rsid w:val="00E737F9"/>
    <w:rsid w:val="00E73A86"/>
    <w:rsid w:val="00E7413B"/>
    <w:rsid w:val="00E75205"/>
    <w:rsid w:val="00E754D0"/>
    <w:rsid w:val="00E75D54"/>
    <w:rsid w:val="00E775C7"/>
    <w:rsid w:val="00E777AB"/>
    <w:rsid w:val="00E77B80"/>
    <w:rsid w:val="00E77BF0"/>
    <w:rsid w:val="00E82BA0"/>
    <w:rsid w:val="00E83D64"/>
    <w:rsid w:val="00E8404D"/>
    <w:rsid w:val="00E84D2B"/>
    <w:rsid w:val="00E84D8A"/>
    <w:rsid w:val="00E864CB"/>
    <w:rsid w:val="00E86AE3"/>
    <w:rsid w:val="00E908AF"/>
    <w:rsid w:val="00E9160C"/>
    <w:rsid w:val="00E9193B"/>
    <w:rsid w:val="00E91978"/>
    <w:rsid w:val="00E91D9A"/>
    <w:rsid w:val="00E91EA2"/>
    <w:rsid w:val="00E92533"/>
    <w:rsid w:val="00E925BA"/>
    <w:rsid w:val="00E92C1C"/>
    <w:rsid w:val="00E94050"/>
    <w:rsid w:val="00E9486A"/>
    <w:rsid w:val="00E96B94"/>
    <w:rsid w:val="00E96DD2"/>
    <w:rsid w:val="00E97973"/>
    <w:rsid w:val="00EA09F7"/>
    <w:rsid w:val="00EA0BA9"/>
    <w:rsid w:val="00EA22C5"/>
    <w:rsid w:val="00EA2B1E"/>
    <w:rsid w:val="00EA360D"/>
    <w:rsid w:val="00EA37A3"/>
    <w:rsid w:val="00EA535F"/>
    <w:rsid w:val="00EA5427"/>
    <w:rsid w:val="00EA60A2"/>
    <w:rsid w:val="00EA6E3A"/>
    <w:rsid w:val="00EA6FDA"/>
    <w:rsid w:val="00EA770D"/>
    <w:rsid w:val="00EA7F4F"/>
    <w:rsid w:val="00EA7FC1"/>
    <w:rsid w:val="00EB09E3"/>
    <w:rsid w:val="00EB0A64"/>
    <w:rsid w:val="00EB1732"/>
    <w:rsid w:val="00EB2E91"/>
    <w:rsid w:val="00EB3631"/>
    <w:rsid w:val="00EB3B8F"/>
    <w:rsid w:val="00EB41ED"/>
    <w:rsid w:val="00EB4CE5"/>
    <w:rsid w:val="00EB5436"/>
    <w:rsid w:val="00EB610F"/>
    <w:rsid w:val="00EB6AF7"/>
    <w:rsid w:val="00EB6C42"/>
    <w:rsid w:val="00EC0092"/>
    <w:rsid w:val="00EC09D0"/>
    <w:rsid w:val="00EC150D"/>
    <w:rsid w:val="00EC167D"/>
    <w:rsid w:val="00EC1806"/>
    <w:rsid w:val="00EC1ED1"/>
    <w:rsid w:val="00EC22F4"/>
    <w:rsid w:val="00EC2DBB"/>
    <w:rsid w:val="00EC3180"/>
    <w:rsid w:val="00EC3AB0"/>
    <w:rsid w:val="00EC3DCE"/>
    <w:rsid w:val="00EC5203"/>
    <w:rsid w:val="00EC58E2"/>
    <w:rsid w:val="00EC630A"/>
    <w:rsid w:val="00EC6398"/>
    <w:rsid w:val="00EC6E94"/>
    <w:rsid w:val="00ED0CF6"/>
    <w:rsid w:val="00ED1571"/>
    <w:rsid w:val="00ED22A9"/>
    <w:rsid w:val="00ED22D9"/>
    <w:rsid w:val="00ED2BB9"/>
    <w:rsid w:val="00ED3708"/>
    <w:rsid w:val="00ED4359"/>
    <w:rsid w:val="00ED463A"/>
    <w:rsid w:val="00ED6017"/>
    <w:rsid w:val="00ED6171"/>
    <w:rsid w:val="00ED6641"/>
    <w:rsid w:val="00ED6AE2"/>
    <w:rsid w:val="00ED6D3F"/>
    <w:rsid w:val="00ED6F53"/>
    <w:rsid w:val="00ED7A40"/>
    <w:rsid w:val="00EE0DA2"/>
    <w:rsid w:val="00EE0E18"/>
    <w:rsid w:val="00EE1179"/>
    <w:rsid w:val="00EE207B"/>
    <w:rsid w:val="00EE26D8"/>
    <w:rsid w:val="00EE2C18"/>
    <w:rsid w:val="00EE3182"/>
    <w:rsid w:val="00EE4227"/>
    <w:rsid w:val="00EE4674"/>
    <w:rsid w:val="00EE49A2"/>
    <w:rsid w:val="00EE5066"/>
    <w:rsid w:val="00EE52DC"/>
    <w:rsid w:val="00EE5DD3"/>
    <w:rsid w:val="00EE6ABE"/>
    <w:rsid w:val="00EE6B65"/>
    <w:rsid w:val="00EE7C5A"/>
    <w:rsid w:val="00EF04B0"/>
    <w:rsid w:val="00EF1855"/>
    <w:rsid w:val="00EF1C91"/>
    <w:rsid w:val="00EF2706"/>
    <w:rsid w:val="00EF4FF9"/>
    <w:rsid w:val="00EF51BE"/>
    <w:rsid w:val="00EF56FD"/>
    <w:rsid w:val="00EF5767"/>
    <w:rsid w:val="00EF58F9"/>
    <w:rsid w:val="00EF5FB4"/>
    <w:rsid w:val="00EF6623"/>
    <w:rsid w:val="00EF7051"/>
    <w:rsid w:val="00EF7365"/>
    <w:rsid w:val="00EF7E3C"/>
    <w:rsid w:val="00EF7E4A"/>
    <w:rsid w:val="00F0003B"/>
    <w:rsid w:val="00F00837"/>
    <w:rsid w:val="00F00F76"/>
    <w:rsid w:val="00F0164D"/>
    <w:rsid w:val="00F01939"/>
    <w:rsid w:val="00F02038"/>
    <w:rsid w:val="00F02816"/>
    <w:rsid w:val="00F02C77"/>
    <w:rsid w:val="00F02D3F"/>
    <w:rsid w:val="00F030F1"/>
    <w:rsid w:val="00F03271"/>
    <w:rsid w:val="00F03F93"/>
    <w:rsid w:val="00F04265"/>
    <w:rsid w:val="00F04685"/>
    <w:rsid w:val="00F055CE"/>
    <w:rsid w:val="00F059FB"/>
    <w:rsid w:val="00F05F28"/>
    <w:rsid w:val="00F07635"/>
    <w:rsid w:val="00F115A2"/>
    <w:rsid w:val="00F119AF"/>
    <w:rsid w:val="00F11F38"/>
    <w:rsid w:val="00F144AE"/>
    <w:rsid w:val="00F151B0"/>
    <w:rsid w:val="00F15B9F"/>
    <w:rsid w:val="00F168FE"/>
    <w:rsid w:val="00F17265"/>
    <w:rsid w:val="00F17371"/>
    <w:rsid w:val="00F17548"/>
    <w:rsid w:val="00F17853"/>
    <w:rsid w:val="00F17AE1"/>
    <w:rsid w:val="00F20935"/>
    <w:rsid w:val="00F21FC9"/>
    <w:rsid w:val="00F23111"/>
    <w:rsid w:val="00F24579"/>
    <w:rsid w:val="00F24DEF"/>
    <w:rsid w:val="00F252E7"/>
    <w:rsid w:val="00F2540C"/>
    <w:rsid w:val="00F30291"/>
    <w:rsid w:val="00F308BD"/>
    <w:rsid w:val="00F308D5"/>
    <w:rsid w:val="00F31830"/>
    <w:rsid w:val="00F32A5F"/>
    <w:rsid w:val="00F32BB9"/>
    <w:rsid w:val="00F32DEB"/>
    <w:rsid w:val="00F32E3F"/>
    <w:rsid w:val="00F3351E"/>
    <w:rsid w:val="00F33B4C"/>
    <w:rsid w:val="00F33BEB"/>
    <w:rsid w:val="00F33CC0"/>
    <w:rsid w:val="00F33E7D"/>
    <w:rsid w:val="00F348E8"/>
    <w:rsid w:val="00F349F3"/>
    <w:rsid w:val="00F357BD"/>
    <w:rsid w:val="00F36676"/>
    <w:rsid w:val="00F37341"/>
    <w:rsid w:val="00F37DC2"/>
    <w:rsid w:val="00F412EF"/>
    <w:rsid w:val="00F422E1"/>
    <w:rsid w:val="00F424DF"/>
    <w:rsid w:val="00F43A23"/>
    <w:rsid w:val="00F446E8"/>
    <w:rsid w:val="00F45277"/>
    <w:rsid w:val="00F4570C"/>
    <w:rsid w:val="00F45896"/>
    <w:rsid w:val="00F458E8"/>
    <w:rsid w:val="00F45C2B"/>
    <w:rsid w:val="00F465E8"/>
    <w:rsid w:val="00F5055C"/>
    <w:rsid w:val="00F51AFF"/>
    <w:rsid w:val="00F5269F"/>
    <w:rsid w:val="00F52B56"/>
    <w:rsid w:val="00F53312"/>
    <w:rsid w:val="00F5332A"/>
    <w:rsid w:val="00F539EA"/>
    <w:rsid w:val="00F54A4C"/>
    <w:rsid w:val="00F54DF2"/>
    <w:rsid w:val="00F55096"/>
    <w:rsid w:val="00F553F1"/>
    <w:rsid w:val="00F5557C"/>
    <w:rsid w:val="00F55B24"/>
    <w:rsid w:val="00F57803"/>
    <w:rsid w:val="00F57B9F"/>
    <w:rsid w:val="00F603E5"/>
    <w:rsid w:val="00F60EC1"/>
    <w:rsid w:val="00F60FC3"/>
    <w:rsid w:val="00F62B8C"/>
    <w:rsid w:val="00F62CDC"/>
    <w:rsid w:val="00F62EDB"/>
    <w:rsid w:val="00F63685"/>
    <w:rsid w:val="00F642D8"/>
    <w:rsid w:val="00F65B47"/>
    <w:rsid w:val="00F66142"/>
    <w:rsid w:val="00F6670A"/>
    <w:rsid w:val="00F670B1"/>
    <w:rsid w:val="00F67907"/>
    <w:rsid w:val="00F70099"/>
    <w:rsid w:val="00F70F36"/>
    <w:rsid w:val="00F71D92"/>
    <w:rsid w:val="00F7245C"/>
    <w:rsid w:val="00F72C77"/>
    <w:rsid w:val="00F72D5E"/>
    <w:rsid w:val="00F73431"/>
    <w:rsid w:val="00F73B89"/>
    <w:rsid w:val="00F805A4"/>
    <w:rsid w:val="00F81E74"/>
    <w:rsid w:val="00F82237"/>
    <w:rsid w:val="00F8309B"/>
    <w:rsid w:val="00F835F2"/>
    <w:rsid w:val="00F84583"/>
    <w:rsid w:val="00F845A4"/>
    <w:rsid w:val="00F84F0C"/>
    <w:rsid w:val="00F8558D"/>
    <w:rsid w:val="00F85634"/>
    <w:rsid w:val="00F86899"/>
    <w:rsid w:val="00F91126"/>
    <w:rsid w:val="00F9157D"/>
    <w:rsid w:val="00F91FD3"/>
    <w:rsid w:val="00F92074"/>
    <w:rsid w:val="00F9247E"/>
    <w:rsid w:val="00F92ACE"/>
    <w:rsid w:val="00F92CD9"/>
    <w:rsid w:val="00F94F2C"/>
    <w:rsid w:val="00F96515"/>
    <w:rsid w:val="00F97D0F"/>
    <w:rsid w:val="00FA1E83"/>
    <w:rsid w:val="00FA28CB"/>
    <w:rsid w:val="00FA2E5F"/>
    <w:rsid w:val="00FA3AA3"/>
    <w:rsid w:val="00FA3AD6"/>
    <w:rsid w:val="00FA4370"/>
    <w:rsid w:val="00FA446E"/>
    <w:rsid w:val="00FA4B9C"/>
    <w:rsid w:val="00FA5A72"/>
    <w:rsid w:val="00FA5B7B"/>
    <w:rsid w:val="00FA6ACC"/>
    <w:rsid w:val="00FA747B"/>
    <w:rsid w:val="00FA7FCB"/>
    <w:rsid w:val="00FB0017"/>
    <w:rsid w:val="00FB0780"/>
    <w:rsid w:val="00FB0DBC"/>
    <w:rsid w:val="00FB336E"/>
    <w:rsid w:val="00FB3C90"/>
    <w:rsid w:val="00FB47E7"/>
    <w:rsid w:val="00FB5EA0"/>
    <w:rsid w:val="00FB6018"/>
    <w:rsid w:val="00FB6DAB"/>
    <w:rsid w:val="00FB759B"/>
    <w:rsid w:val="00FB75F7"/>
    <w:rsid w:val="00FC03DD"/>
    <w:rsid w:val="00FC0668"/>
    <w:rsid w:val="00FC097D"/>
    <w:rsid w:val="00FC098C"/>
    <w:rsid w:val="00FC12A5"/>
    <w:rsid w:val="00FC2C51"/>
    <w:rsid w:val="00FC2E52"/>
    <w:rsid w:val="00FC30FF"/>
    <w:rsid w:val="00FC3DAB"/>
    <w:rsid w:val="00FC4856"/>
    <w:rsid w:val="00FC51BC"/>
    <w:rsid w:val="00FC5618"/>
    <w:rsid w:val="00FC562F"/>
    <w:rsid w:val="00FC61BE"/>
    <w:rsid w:val="00FC6C3A"/>
    <w:rsid w:val="00FC6CFB"/>
    <w:rsid w:val="00FD1C27"/>
    <w:rsid w:val="00FD26F9"/>
    <w:rsid w:val="00FD406C"/>
    <w:rsid w:val="00FD432B"/>
    <w:rsid w:val="00FD45EA"/>
    <w:rsid w:val="00FD48BE"/>
    <w:rsid w:val="00FD4FBD"/>
    <w:rsid w:val="00FD5B99"/>
    <w:rsid w:val="00FD62B0"/>
    <w:rsid w:val="00FD6D59"/>
    <w:rsid w:val="00FE0A0E"/>
    <w:rsid w:val="00FE129E"/>
    <w:rsid w:val="00FE37E6"/>
    <w:rsid w:val="00FE47C4"/>
    <w:rsid w:val="00FE4E51"/>
    <w:rsid w:val="00FE5A33"/>
    <w:rsid w:val="00FE70F3"/>
    <w:rsid w:val="00FE7762"/>
    <w:rsid w:val="00FE7E80"/>
    <w:rsid w:val="00FE7F2E"/>
    <w:rsid w:val="00FF2774"/>
    <w:rsid w:val="00FF2FF4"/>
    <w:rsid w:val="00FF3E72"/>
    <w:rsid w:val="00FF47AD"/>
    <w:rsid w:val="00FF6164"/>
    <w:rsid w:val="00FF65EB"/>
    <w:rsid w:val="00FF6833"/>
    <w:rsid w:val="00FF6B52"/>
    <w:rsid w:val="00FF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EA9519"/>
  <w15:chartTrackingRefBased/>
  <w15:docId w15:val="{AD305835-9566-4BE7-A5E5-537CE804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2D5E"/>
    <w:pPr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Arial Narrow" w:hAnsi="Arial Narrow"/>
      <w:b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both"/>
      <w:outlineLvl w:val="1"/>
    </w:pPr>
    <w:rPr>
      <w:rFonts w:ascii="Arial Narrow" w:hAnsi="Arial Narrow"/>
      <w:sz w:val="22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283" w:hanging="283"/>
      <w:jc w:val="both"/>
      <w:outlineLvl w:val="2"/>
    </w:pPr>
    <w:rPr>
      <w:rFonts w:ascii="Arial Narrow" w:hAnsi="Arial Narrow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ind w:left="426" w:firstLine="1"/>
      <w:jc w:val="center"/>
      <w:outlineLvl w:val="3"/>
    </w:pPr>
    <w:rPr>
      <w:rFonts w:ascii="Arial Narrow" w:hAnsi="Arial Narrow"/>
      <w:b/>
      <w:lang w:val="x-none" w:eastAsia="x-non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both"/>
      <w:outlineLvl w:val="4"/>
    </w:pPr>
    <w:rPr>
      <w:rFonts w:ascii="Arial Narrow" w:hAnsi="Arial Narrow"/>
      <w:b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708" w:firstLine="1"/>
      <w:jc w:val="both"/>
      <w:outlineLvl w:val="5"/>
    </w:pPr>
    <w:rPr>
      <w:rFonts w:ascii="Arial Narrow" w:hAnsi="Arial Narrow"/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ascii="Arial Narrow" w:hAnsi="Arial Narrow"/>
      <w:b/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360" w:firstLine="1"/>
      <w:jc w:val="both"/>
      <w:outlineLvl w:val="7"/>
    </w:pPr>
    <w:rPr>
      <w:rFonts w:ascii="Arial Narrow" w:hAnsi="Arial Narrow"/>
      <w:b/>
      <w:sz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Domylnaczcionkaakapitu">
    <w:name w:val="WW-Domy?lna czcionka akapitu"/>
  </w:style>
  <w:style w:type="character" w:styleId="Numerstrony">
    <w:name w:val="page number"/>
    <w:rPr>
      <w:sz w:val="2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10z0">
    <w:name w:val="WW8Num10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Times New Roman" w:hAnsi="Times New Roman"/>
      <w:b w:val="0"/>
      <w:i w:val="0"/>
      <w:sz w:val="20"/>
      <w:u w:val="none"/>
    </w:rPr>
  </w:style>
  <w:style w:type="character" w:customStyle="1" w:styleId="WW8Num16z0">
    <w:name w:val="WW8Num16z0"/>
    <w:rPr>
      <w:rFonts w:ascii="Times New Roman" w:hAnsi="Times New Roman"/>
    </w:rPr>
  </w:style>
  <w:style w:type="character" w:customStyle="1" w:styleId="WW8Num18z0">
    <w:name w:val="WW8Num18z0"/>
    <w:rPr>
      <w:rFonts w:ascii="Times New Roman" w:hAnsi="Times New Roman"/>
      <w:b w:val="0"/>
      <w:i w:val="0"/>
      <w:sz w:val="20"/>
      <w:u w:val="none"/>
    </w:rPr>
  </w:style>
  <w:style w:type="character" w:customStyle="1" w:styleId="WW8Num21z0">
    <w:name w:val="WW8Num21z0"/>
    <w:rPr>
      <w:rFonts w:ascii="Times New Roman" w:hAnsi="Times New Roman"/>
      <w:b w:val="0"/>
      <w:i w:val="0"/>
      <w:sz w:val="20"/>
      <w:u w:val="none"/>
    </w:rPr>
  </w:style>
  <w:style w:type="character" w:customStyle="1" w:styleId="WW8Num23z0">
    <w:name w:val="WW8Num23z0"/>
    <w:rPr>
      <w:rFonts w:ascii="Times New Roman" w:hAnsi="Times New Roman"/>
      <w:b w:val="0"/>
      <w:i w:val="0"/>
      <w:sz w:val="20"/>
      <w:u w:val="none"/>
    </w:rPr>
  </w:style>
  <w:style w:type="character" w:customStyle="1" w:styleId="WW8Num26z0">
    <w:name w:val="WW8Num26z0"/>
    <w:rPr>
      <w:rFonts w:ascii="Wingdings" w:hAnsi="Wingdings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4z0">
    <w:name w:val="WW8Num34z0"/>
    <w:rPr>
      <w:rFonts w:ascii="Times New Roman" w:hAnsi="Times New Roman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6z0">
    <w:name w:val="WW8Num36z0"/>
    <w:rPr>
      <w:rFonts w:ascii="Times New Roman" w:hAnsi="Times New Roman"/>
    </w:rPr>
  </w:style>
  <w:style w:type="character" w:customStyle="1" w:styleId="WW8Num37z0">
    <w:name w:val="WW8Num37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Pr>
      <w:rFonts w:ascii="Times New Roman" w:hAnsi="Times New Roman"/>
    </w:rPr>
  </w:style>
  <w:style w:type="character" w:customStyle="1" w:styleId="WW8Num41z0">
    <w:name w:val="WW8Num41z0"/>
    <w:rPr>
      <w:rFonts w:ascii="Times New Roman" w:hAnsi="Times New Roman"/>
    </w:rPr>
  </w:style>
  <w:style w:type="character" w:customStyle="1" w:styleId="WW8Num43z0">
    <w:name w:val="WW8Num43z0"/>
    <w:rPr>
      <w:rFonts w:ascii="Wingdings" w:hAnsi="Wingdings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3">
    <w:name w:val="WW8Num43z3"/>
    <w:rPr>
      <w:rFonts w:ascii="Symbol" w:hAnsi="Symbol"/>
    </w:rPr>
  </w:style>
  <w:style w:type="character" w:customStyle="1" w:styleId="WW8Num44z0">
    <w:name w:val="WW8Num44z0"/>
    <w:rPr>
      <w:rFonts w:ascii="Times New Roman" w:hAnsi="Times New Roman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1z1">
    <w:name w:val="WW8Num51z1"/>
    <w:rPr>
      <w:rFonts w:ascii="Courier New" w:hAnsi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1z3">
    <w:name w:val="WW8Num51z3"/>
    <w:rPr>
      <w:rFonts w:ascii="Symbol" w:hAnsi="Symbol"/>
    </w:rPr>
  </w:style>
  <w:style w:type="character" w:customStyle="1" w:styleId="WW8Num53z0">
    <w:name w:val="WW8Num53z0"/>
    <w:rPr>
      <w:rFonts w:ascii="Symbol" w:hAnsi="Symbol"/>
    </w:rPr>
  </w:style>
  <w:style w:type="character" w:customStyle="1" w:styleId="WW8Num57z0">
    <w:name w:val="WW8Num57z0"/>
    <w:rPr>
      <w:rFonts w:ascii="Times New Roman" w:hAnsi="Times New Roman"/>
    </w:rPr>
  </w:style>
  <w:style w:type="character" w:customStyle="1" w:styleId="WW8Num58z0">
    <w:name w:val="WW8Num58z0"/>
    <w:rPr>
      <w:b w:val="0"/>
    </w:rPr>
  </w:style>
  <w:style w:type="character" w:customStyle="1" w:styleId="WW8Num58z1">
    <w:name w:val="WW8Num58z1"/>
    <w:rPr>
      <w:rFonts w:ascii="Times New Roman" w:hAnsi="Times New Roman"/>
    </w:rPr>
  </w:style>
  <w:style w:type="character" w:customStyle="1" w:styleId="WW8Num60z0">
    <w:name w:val="WW8Num60z0"/>
    <w:rPr>
      <w:rFonts w:ascii="Times New Roman" w:hAnsi="Times New Roman"/>
    </w:rPr>
  </w:style>
  <w:style w:type="character" w:customStyle="1" w:styleId="WW8Num61z0">
    <w:name w:val="WW8Num61z0"/>
    <w:rPr>
      <w:rFonts w:ascii="Times New Roman" w:hAnsi="Times New Roman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67z0">
    <w:name w:val="WW8Num67z0"/>
    <w:rPr>
      <w:rFonts w:ascii="Times New Roman" w:hAnsi="Times New Roman"/>
    </w:rPr>
  </w:style>
  <w:style w:type="character" w:customStyle="1" w:styleId="WW8Num72z0">
    <w:name w:val="WW8Num72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b w:val="0"/>
    </w:rPr>
  </w:style>
  <w:style w:type="character" w:customStyle="1" w:styleId="WW8Num75z0">
    <w:name w:val="WW8Num75z0"/>
    <w:rPr>
      <w:rFonts w:ascii="Times New Roman" w:hAnsi="Times New Roman"/>
    </w:rPr>
  </w:style>
  <w:style w:type="character" w:customStyle="1" w:styleId="WW8Num76z0">
    <w:name w:val="WW8Num76z0"/>
    <w:rPr>
      <w:rFonts w:ascii="Symbol" w:hAnsi="Symbol"/>
    </w:rPr>
  </w:style>
  <w:style w:type="character" w:customStyle="1" w:styleId="WW8Num76z1">
    <w:name w:val="WW8Num76z1"/>
    <w:rPr>
      <w:rFonts w:ascii="Courier New" w:hAnsi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7z0">
    <w:name w:val="WW8Num77z0"/>
    <w:rPr>
      <w:rFonts w:ascii="Arial Narrow" w:hAnsi="Arial Narrow"/>
      <w:b/>
      <w:i w:val="0"/>
      <w:strike w:val="0"/>
      <w:sz w:val="24"/>
      <w:u w:val="none"/>
    </w:rPr>
  </w:style>
  <w:style w:type="character" w:customStyle="1" w:styleId="WW8Num77z1">
    <w:name w:val="WW8Num77z1"/>
    <w:rPr>
      <w:rFonts w:ascii="Arial Narrow" w:hAnsi="Arial Narrow"/>
      <w:b w:val="0"/>
      <w:i w:val="0"/>
      <w:strike w:val="0"/>
      <w:sz w:val="24"/>
    </w:rPr>
  </w:style>
  <w:style w:type="character" w:customStyle="1" w:styleId="WW8Num77z2">
    <w:name w:val="WW8Num77z2"/>
    <w:rPr>
      <w:rFonts w:ascii="Arial Narrow" w:hAnsi="Arial Narrow"/>
      <w:b w:val="0"/>
      <w:i w:val="0"/>
      <w:strike w:val="0"/>
      <w:sz w:val="24"/>
      <w:u w:val="none"/>
    </w:rPr>
  </w:style>
  <w:style w:type="character" w:customStyle="1" w:styleId="WW8Num77z3">
    <w:name w:val="WW8Num77z3"/>
    <w:rPr>
      <w:rFonts w:ascii="Symbol" w:hAnsi="Symbol"/>
      <w:b w:val="0"/>
      <w:i w:val="0"/>
      <w:strike w:val="0"/>
      <w:sz w:val="24"/>
    </w:rPr>
  </w:style>
  <w:style w:type="character" w:customStyle="1" w:styleId="WW8Num79z0">
    <w:name w:val="WW8Num79z0"/>
    <w:rPr>
      <w:b w:val="0"/>
    </w:rPr>
  </w:style>
  <w:style w:type="character" w:customStyle="1" w:styleId="WW8Num80z0">
    <w:name w:val="WW8Num80z0"/>
    <w:rPr>
      <w:b w:val="0"/>
    </w:rPr>
  </w:style>
  <w:style w:type="character" w:customStyle="1" w:styleId="WW8Num81z0">
    <w:name w:val="WW8Num81z0"/>
    <w:rPr>
      <w:rFonts w:ascii="Times New Roman" w:hAnsi="Times New Roman"/>
    </w:rPr>
  </w:style>
  <w:style w:type="character" w:customStyle="1" w:styleId="WW8Num85z0">
    <w:name w:val="WW8Num85z0"/>
    <w:rPr>
      <w:rFonts w:ascii="Wingdings" w:hAnsi="Wingdings"/>
    </w:rPr>
  </w:style>
  <w:style w:type="character" w:customStyle="1" w:styleId="WW8Num85z1">
    <w:name w:val="WW8Num85z1"/>
    <w:rPr>
      <w:rFonts w:ascii="Courier New" w:hAnsi="Courier New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87z0">
    <w:name w:val="WW8Num87z0"/>
    <w:rPr>
      <w:rFonts w:ascii="Times New Roman" w:hAnsi="Times New Roman"/>
    </w:rPr>
  </w:style>
  <w:style w:type="character" w:customStyle="1" w:styleId="WW8Num90z0">
    <w:name w:val="WW8Num90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1z1">
    <w:name w:val="WW8Num91z1"/>
    <w:rPr>
      <w:rFonts w:ascii="Courier New" w:hAnsi="Courier New"/>
    </w:rPr>
  </w:style>
  <w:style w:type="character" w:customStyle="1" w:styleId="WW8Num91z2">
    <w:name w:val="WW8Num91z2"/>
    <w:rPr>
      <w:rFonts w:ascii="Wingdings" w:hAnsi="Wingdings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Arial Narrow" w:hAnsi="Arial Narrow"/>
      <w:b w:val="0"/>
      <w:i w:val="0"/>
      <w:caps w:val="0"/>
      <w:smallCaps w:val="0"/>
      <w:strike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7z0">
    <w:name w:val="WW8Num97z0"/>
    <w:rPr>
      <w:b w:val="0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0"/>
      <w:u w:val="none"/>
    </w:rPr>
  </w:style>
  <w:style w:type="character" w:customStyle="1" w:styleId="WW8Num103z0">
    <w:name w:val="WW8Num103z0"/>
    <w:rPr>
      <w:rFonts w:ascii="Times New Roman" w:hAnsi="Times New Roman"/>
      <w:b w:val="0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rFonts w:ascii="Wingdings" w:hAnsi="Wingdings"/>
    </w:rPr>
  </w:style>
  <w:style w:type="character" w:customStyle="1" w:styleId="WW8Num106z1">
    <w:name w:val="WW8Num106z1"/>
    <w:rPr>
      <w:rFonts w:ascii="Courier New" w:hAnsi="Courier New"/>
    </w:rPr>
  </w:style>
  <w:style w:type="character" w:customStyle="1" w:styleId="WW8Num106z3">
    <w:name w:val="WW8Num106z3"/>
    <w:rPr>
      <w:rFonts w:ascii="Symbol" w:hAnsi="Symbol"/>
    </w:rPr>
  </w:style>
  <w:style w:type="character" w:customStyle="1" w:styleId="WW8Num108z0">
    <w:name w:val="WW8Num108z0"/>
    <w:rPr>
      <w:rFonts w:ascii="Symbol" w:hAnsi="Symbol"/>
    </w:rPr>
  </w:style>
  <w:style w:type="character" w:customStyle="1" w:styleId="WW8Num117z0">
    <w:name w:val="WW8Num117z0"/>
    <w:rPr>
      <w:rFonts w:ascii="Times New Roman" w:hAnsi="Times New Roman"/>
    </w:rPr>
  </w:style>
  <w:style w:type="character" w:customStyle="1" w:styleId="WW8Num120z0">
    <w:name w:val="WW8Num120z0"/>
    <w:rPr>
      <w:rFonts w:ascii="Times New Roman" w:hAnsi="Times New Roman"/>
    </w:rPr>
  </w:style>
  <w:style w:type="character" w:customStyle="1" w:styleId="WW8Num123z0">
    <w:name w:val="WW8Num123z0"/>
    <w:rPr>
      <w:rFonts w:ascii="Symbol" w:hAnsi="Symbol"/>
    </w:rPr>
  </w:style>
  <w:style w:type="character" w:customStyle="1" w:styleId="WW8Num125z0">
    <w:name w:val="WW8Num125z0"/>
    <w:rPr>
      <w:rFonts w:ascii="Symbol" w:hAnsi="Symbol"/>
    </w:rPr>
  </w:style>
  <w:style w:type="character" w:customStyle="1" w:styleId="WW8Num130z0">
    <w:name w:val="WW8Num130z0"/>
    <w:rPr>
      <w:rFonts w:ascii="Times New Roman" w:hAnsi="Times New Roman"/>
    </w:rPr>
  </w:style>
  <w:style w:type="character" w:customStyle="1" w:styleId="WW8Num131z0">
    <w:name w:val="WW8Num131z0"/>
    <w:rPr>
      <w:rFonts w:ascii="Times New Roman" w:hAnsi="Times New Roman"/>
    </w:rPr>
  </w:style>
  <w:style w:type="character" w:customStyle="1" w:styleId="WW8Num132z0">
    <w:name w:val="WW8Num132z0"/>
    <w:rPr>
      <w:rFonts w:ascii="Wingdings" w:hAnsi="Wingdings"/>
    </w:rPr>
  </w:style>
  <w:style w:type="character" w:customStyle="1" w:styleId="WW8Num132z1">
    <w:name w:val="WW8Num132z1"/>
    <w:rPr>
      <w:rFonts w:ascii="Courier New" w:hAnsi="Courier New"/>
    </w:rPr>
  </w:style>
  <w:style w:type="character" w:customStyle="1" w:styleId="WW8Num132z3">
    <w:name w:val="WW8Num132z3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</w:rPr>
  </w:style>
  <w:style w:type="character" w:customStyle="1" w:styleId="WW8NumSt11z0">
    <w:name w:val="WW8NumSt11z0"/>
    <w:rPr>
      <w:rFonts w:ascii="Symbol" w:hAnsi="Symbol"/>
    </w:rPr>
  </w:style>
  <w:style w:type="character" w:customStyle="1" w:styleId="WW8NumSt13z0">
    <w:name w:val="WW8NumSt13z0"/>
    <w:rPr>
      <w:rFonts w:ascii="Times New Roman" w:hAnsi="Times New Roman"/>
    </w:rPr>
  </w:style>
  <w:style w:type="paragraph" w:customStyle="1" w:styleId="Nagwek">
    <w:name w:val="Nag³ówek"/>
    <w:basedOn w:val="Normalny"/>
    <w:next w:val="Tekstpodstawowy"/>
    <w:pPr>
      <w:keepNext/>
      <w:tabs>
        <w:tab w:val="center" w:pos="4536"/>
        <w:tab w:val="right" w:pos="9072"/>
      </w:tabs>
      <w:spacing w:before="240" w:after="120"/>
    </w:pPr>
    <w:rPr>
      <w:rFonts w:ascii="Arial" w:hAnsi="Arial"/>
      <w:sz w:val="28"/>
    </w:rPr>
  </w:style>
  <w:style w:type="paragraph" w:styleId="Tekstpodstawowy">
    <w:name w:val="Body Text"/>
    <w:basedOn w:val="Normalny"/>
    <w:link w:val="TekstpodstawowyZnak"/>
    <w:pPr>
      <w:widowControl w:val="0"/>
      <w:jc w:val="both"/>
    </w:pPr>
    <w:rPr>
      <w:sz w:val="20"/>
    </w:rPr>
  </w:style>
  <w:style w:type="paragraph" w:styleId="Stopka">
    <w:name w:val="footer"/>
    <w:basedOn w:val="Normalny"/>
    <w:link w:val="StopkaZnak"/>
    <w:uiPriority w:val="99"/>
    <w:pPr>
      <w:widowControl w:val="0"/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WW-Tekstblokowy">
    <w:name w:val="WW-Tekst blokowy"/>
    <w:basedOn w:val="Normalny"/>
    <w:pPr>
      <w:widowControl w:val="0"/>
      <w:ind w:left="426" w:firstLine="1"/>
      <w:jc w:val="both"/>
    </w:pPr>
    <w:rPr>
      <w:rFonts w:ascii="Arial Narrow" w:hAnsi="Arial Narrow"/>
      <w:sz w:val="22"/>
    </w:rPr>
  </w:style>
  <w:style w:type="paragraph" w:styleId="Tekstpodstawowywcity">
    <w:name w:val="Body Text Indent"/>
    <w:basedOn w:val="Normalny"/>
    <w:pPr>
      <w:ind w:left="568" w:hanging="284"/>
      <w:jc w:val="both"/>
    </w:pPr>
    <w:rPr>
      <w:sz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customStyle="1" w:styleId="WW-Tekstpodstawowywcity3">
    <w:name w:val="WW-Tekst podstawowy wci?ty 3"/>
    <w:basedOn w:val="Normalny"/>
    <w:pPr>
      <w:ind w:left="567" w:firstLine="1"/>
      <w:jc w:val="both"/>
    </w:pPr>
    <w:rPr>
      <w:rFonts w:ascii="Arial" w:hAnsi="Arial"/>
      <w:sz w:val="22"/>
    </w:rPr>
  </w:style>
  <w:style w:type="paragraph" w:customStyle="1" w:styleId="WW-Tekstpodstawowy3">
    <w:name w:val="WW-Tekst podstawowy 3"/>
    <w:basedOn w:val="Normalny"/>
    <w:rPr>
      <w:sz w:val="20"/>
    </w:rPr>
  </w:style>
  <w:style w:type="paragraph" w:customStyle="1" w:styleId="WW-Tekstpodstawowywcity2">
    <w:name w:val="WW-Tekst podstawowy wci?ty 2"/>
    <w:basedOn w:val="Normalny"/>
    <w:pPr>
      <w:ind w:left="360" w:firstLine="1"/>
    </w:pPr>
    <w:rPr>
      <w:rFonts w:ascii="Arial Narrow" w:hAnsi="Arial Narrow"/>
      <w:sz w:val="22"/>
    </w:rPr>
  </w:style>
  <w:style w:type="paragraph" w:customStyle="1" w:styleId="Zawartoramki">
    <w:name w:val="Zawartoœæ ramki"/>
    <w:basedOn w:val="Tekstpodstawowy"/>
  </w:style>
  <w:style w:type="paragraph" w:customStyle="1" w:styleId="Zawartotabeli">
    <w:name w:val="Zawartoœæ tabeli"/>
    <w:basedOn w:val="Tekstpodstawowy"/>
  </w:style>
  <w:style w:type="paragraph" w:customStyle="1" w:styleId="Tytutabeli">
    <w:name w:val="Tytu³ tabeli"/>
    <w:basedOn w:val="Zawartotabeli"/>
    <w:pPr>
      <w:jc w:val="center"/>
    </w:pPr>
    <w:rPr>
      <w:b/>
      <w:i/>
    </w:rPr>
  </w:style>
  <w:style w:type="paragraph" w:styleId="Nagwek0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wcity2">
    <w:name w:val="Body Text Indent 2"/>
    <w:basedOn w:val="Normalny"/>
    <w:pPr>
      <w:ind w:left="283" w:hanging="283"/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lang w:val="x-none" w:eastAsia="x-none"/>
    </w:rPr>
  </w:style>
  <w:style w:type="paragraph" w:styleId="Tekstpodstawowywcity3">
    <w:name w:val="Body Text Indent 3"/>
    <w:basedOn w:val="Normalny"/>
    <w:link w:val="Tekstpodstawowywcity3Znak"/>
    <w:pPr>
      <w:ind w:left="284" w:hanging="284"/>
      <w:jc w:val="both"/>
    </w:pPr>
    <w:rPr>
      <w:rFonts w:ascii="Arial" w:hAnsi="Arial"/>
      <w:lang w:val="x-none" w:eastAsia="x-none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257A20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641FD"/>
    <w:pPr>
      <w:autoSpaceDN/>
      <w:adjustRightInd/>
      <w:ind w:left="708"/>
    </w:pPr>
    <w:rPr>
      <w:lang w:eastAsia="ar-SA"/>
    </w:rPr>
  </w:style>
  <w:style w:type="paragraph" w:customStyle="1" w:styleId="Tekstpodstawowy210">
    <w:name w:val="Tekst podstawowy 21"/>
    <w:basedOn w:val="Normalny"/>
    <w:rsid w:val="000641FD"/>
    <w:pPr>
      <w:suppressAutoHyphens w:val="0"/>
      <w:jc w:val="both"/>
    </w:pPr>
    <w:rPr>
      <w:sz w:val="28"/>
    </w:rPr>
  </w:style>
  <w:style w:type="character" w:styleId="Hipercze">
    <w:name w:val="Hyperlink"/>
    <w:rsid w:val="00733282"/>
    <w:rPr>
      <w:color w:val="000080"/>
      <w:u w:val="single"/>
    </w:rPr>
  </w:style>
  <w:style w:type="paragraph" w:customStyle="1" w:styleId="Tekstpodstawowy31">
    <w:name w:val="Tekst podstawowy 31"/>
    <w:basedOn w:val="Normalny"/>
    <w:rsid w:val="00CB0AB9"/>
    <w:pPr>
      <w:autoSpaceDN/>
      <w:adjustRightInd/>
      <w:jc w:val="both"/>
      <w:textAlignment w:val="auto"/>
    </w:pPr>
    <w:rPr>
      <w:rFonts w:ascii="Arial" w:hAnsi="Arial" w:cs="Arial"/>
      <w:lang w:eastAsia="ar-SA"/>
    </w:rPr>
  </w:style>
  <w:style w:type="paragraph" w:customStyle="1" w:styleId="Akapitzlist1">
    <w:name w:val="Akapit z listą1"/>
    <w:basedOn w:val="Normalny"/>
    <w:rsid w:val="00EF5767"/>
    <w:pPr>
      <w:autoSpaceDN/>
      <w:adjustRightInd/>
      <w:ind w:left="708"/>
    </w:pPr>
    <w:rPr>
      <w:szCs w:val="24"/>
      <w:lang w:eastAsia="ar-SA"/>
    </w:rPr>
  </w:style>
  <w:style w:type="character" w:customStyle="1" w:styleId="Nagwek4Znak">
    <w:name w:val="Nagłówek 4 Znak"/>
    <w:link w:val="Nagwek4"/>
    <w:rsid w:val="00DA6535"/>
    <w:rPr>
      <w:rFonts w:ascii="Arial Narrow" w:hAnsi="Arial Narrow"/>
      <w:b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DA6535"/>
    <w:rPr>
      <w:rFonts w:ascii="Arial" w:hAnsi="Arial" w:cs="Arial"/>
      <w:sz w:val="24"/>
    </w:rPr>
  </w:style>
  <w:style w:type="character" w:customStyle="1" w:styleId="Tekstpodstawowywcity3Znak">
    <w:name w:val="Tekst podstawowy wcięty 3 Znak"/>
    <w:link w:val="Tekstpodstawowywcity3"/>
    <w:rsid w:val="002608A1"/>
    <w:rPr>
      <w:rFonts w:ascii="Arial" w:hAnsi="Arial" w:cs="Arial"/>
      <w:sz w:val="24"/>
    </w:rPr>
  </w:style>
  <w:style w:type="paragraph" w:customStyle="1" w:styleId="Kropki">
    <w:name w:val="Kropki"/>
    <w:basedOn w:val="Normalny"/>
    <w:rsid w:val="005C5D48"/>
    <w:pPr>
      <w:tabs>
        <w:tab w:val="left" w:leader="dot" w:pos="9072"/>
      </w:tabs>
      <w:overflowPunct/>
      <w:autoSpaceDE/>
      <w:autoSpaceDN/>
      <w:adjustRightInd/>
      <w:spacing w:line="360" w:lineRule="auto"/>
      <w:jc w:val="right"/>
      <w:textAlignment w:val="auto"/>
    </w:pPr>
    <w:rPr>
      <w:rFonts w:ascii="Arial" w:hAnsi="Arial" w:cs="Arial"/>
      <w:kern w:val="1"/>
      <w:lang w:eastAsia="ar-SA"/>
    </w:rPr>
  </w:style>
  <w:style w:type="paragraph" w:customStyle="1" w:styleId="Tekstpodstawowywcity21">
    <w:name w:val="Tekst podstawowy wcięty 21"/>
    <w:basedOn w:val="Normalny"/>
    <w:rsid w:val="005C5D48"/>
    <w:pPr>
      <w:overflowPunct/>
      <w:autoSpaceDE/>
      <w:autoSpaceDN/>
      <w:adjustRightInd/>
      <w:spacing w:before="120"/>
      <w:ind w:firstLine="60"/>
      <w:jc w:val="both"/>
      <w:textAlignment w:val="auto"/>
    </w:pPr>
    <w:rPr>
      <w:rFonts w:ascii="Arial" w:hAnsi="Arial" w:cs="Arial"/>
      <w:kern w:val="1"/>
      <w:sz w:val="22"/>
      <w:lang w:eastAsia="ar-SA"/>
    </w:rPr>
  </w:style>
  <w:style w:type="character" w:customStyle="1" w:styleId="StopkaZnak">
    <w:name w:val="Stopka Znak"/>
    <w:link w:val="Stopka"/>
    <w:uiPriority w:val="99"/>
    <w:rsid w:val="00566B0D"/>
    <w:rPr>
      <w:sz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37292C"/>
    <w:pPr>
      <w:suppressAutoHyphens w:val="0"/>
      <w:overflowPunct/>
      <w:autoSpaceDE/>
      <w:autoSpaceDN/>
      <w:adjustRightInd/>
      <w:spacing w:after="100" w:line="276" w:lineRule="auto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661D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WW8Num53z5">
    <w:name w:val="WW8Num53z5"/>
    <w:rsid w:val="008130A2"/>
    <w:rPr>
      <w:rFonts w:cs="Times New Roman"/>
      <w:b/>
      <w:bCs/>
    </w:rPr>
  </w:style>
  <w:style w:type="paragraph" w:customStyle="1" w:styleId="Akapitzlist10">
    <w:name w:val="Akapit z listą1"/>
    <w:basedOn w:val="Normalny"/>
    <w:rsid w:val="008130A2"/>
    <w:pPr>
      <w:autoSpaceDN/>
      <w:adjustRightInd/>
      <w:ind w:left="708"/>
    </w:pPr>
    <w:rPr>
      <w:szCs w:val="24"/>
      <w:lang w:eastAsia="ar-SA"/>
    </w:rPr>
  </w:style>
  <w:style w:type="character" w:customStyle="1" w:styleId="FontStyle19">
    <w:name w:val="Font Style19"/>
    <w:rsid w:val="0038456D"/>
    <w:rPr>
      <w:rFonts w:ascii="Tahoma" w:hAnsi="Tahoma" w:cs="Tahoma"/>
      <w:b/>
      <w:bCs/>
      <w:sz w:val="20"/>
      <w:szCs w:val="20"/>
    </w:rPr>
  </w:style>
  <w:style w:type="paragraph" w:customStyle="1" w:styleId="TxBrp2">
    <w:name w:val="TxBr_p2"/>
    <w:basedOn w:val="Normalny"/>
    <w:rsid w:val="0038456D"/>
    <w:pPr>
      <w:widowControl w:val="0"/>
      <w:tabs>
        <w:tab w:val="left" w:pos="1055"/>
      </w:tabs>
      <w:overflowPunct/>
      <w:autoSpaceDN/>
      <w:adjustRightInd/>
      <w:ind w:left="851" w:hanging="425"/>
      <w:textAlignment w:val="auto"/>
    </w:pPr>
    <w:rPr>
      <w:rFonts w:ascii="Arial" w:hAnsi="Arial" w:cs="Arial"/>
      <w:b/>
      <w:bCs/>
      <w:i/>
      <w:iCs/>
      <w:color w:val="000000"/>
      <w:sz w:val="28"/>
      <w:szCs w:val="28"/>
      <w:lang w:eastAsia="ar-SA"/>
    </w:rPr>
  </w:style>
  <w:style w:type="character" w:customStyle="1" w:styleId="NagwekZnak">
    <w:name w:val="Nagłówek Znak"/>
    <w:link w:val="Nagwek0"/>
    <w:uiPriority w:val="99"/>
    <w:rsid w:val="0038456D"/>
    <w:rPr>
      <w:sz w:val="24"/>
    </w:rPr>
  </w:style>
  <w:style w:type="paragraph" w:customStyle="1" w:styleId="NormalnyWeb1">
    <w:name w:val="Normalny (Web)1"/>
    <w:basedOn w:val="Normalny"/>
    <w:rsid w:val="00F55B24"/>
    <w:pPr>
      <w:overflowPunct/>
      <w:autoSpaceDE/>
      <w:autoSpaceDN/>
      <w:adjustRightInd/>
      <w:spacing w:before="280" w:after="280"/>
      <w:textAlignment w:val="auto"/>
    </w:pPr>
    <w:rPr>
      <w:rFonts w:eastAsia="Calibri"/>
      <w:kern w:val="2"/>
      <w:szCs w:val="24"/>
    </w:rPr>
  </w:style>
  <w:style w:type="table" w:styleId="Tabela-Siatka">
    <w:name w:val="Table Grid"/>
    <w:basedOn w:val="Standardowy"/>
    <w:uiPriority w:val="59"/>
    <w:rsid w:val="00B404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Bold">
    <w:name w:val="NormalBold"/>
    <w:basedOn w:val="Normalny"/>
    <w:link w:val="NormalBoldChar"/>
    <w:rsid w:val="00822A3F"/>
    <w:pPr>
      <w:widowControl w:val="0"/>
      <w:suppressAutoHyphens w:val="0"/>
      <w:overflowPunct/>
      <w:autoSpaceDE/>
      <w:autoSpaceDN/>
      <w:adjustRightInd/>
      <w:textAlignment w:val="auto"/>
    </w:pPr>
    <w:rPr>
      <w:b/>
      <w:szCs w:val="22"/>
      <w:lang w:val="x-none" w:eastAsia="en-GB"/>
    </w:rPr>
  </w:style>
  <w:style w:type="character" w:customStyle="1" w:styleId="NormalBoldChar">
    <w:name w:val="NormalBold Char"/>
    <w:link w:val="NormalBold"/>
    <w:locked/>
    <w:rsid w:val="00822A3F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822A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2A3F"/>
    <w:pPr>
      <w:suppressAutoHyphens w:val="0"/>
      <w:overflowPunct/>
      <w:autoSpaceDE/>
      <w:autoSpaceDN/>
      <w:adjustRightInd/>
      <w:ind w:left="720" w:hanging="720"/>
      <w:jc w:val="both"/>
      <w:textAlignment w:val="auto"/>
    </w:pPr>
    <w:rPr>
      <w:rFonts w:eastAsia="Calibri"/>
      <w:sz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22A3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822A3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822A3F"/>
    <w:pPr>
      <w:suppressAutoHyphens w:val="0"/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822A3F"/>
    <w:pPr>
      <w:suppressAutoHyphens w:val="0"/>
      <w:overflowPunct/>
      <w:autoSpaceDE/>
      <w:autoSpaceDN/>
      <w:adjustRightInd/>
      <w:spacing w:before="120" w:after="120"/>
      <w:textAlignment w:val="auto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822A3F"/>
    <w:pPr>
      <w:numPr>
        <w:numId w:val="8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22A3F"/>
    <w:pPr>
      <w:numPr>
        <w:numId w:val="9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22A3F"/>
    <w:pPr>
      <w:numPr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22A3F"/>
    <w:pPr>
      <w:numPr>
        <w:ilvl w:val="1"/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22A3F"/>
    <w:pPr>
      <w:numPr>
        <w:ilvl w:val="2"/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22A3F"/>
    <w:pPr>
      <w:numPr>
        <w:ilvl w:val="3"/>
        <w:numId w:val="10"/>
      </w:numPr>
      <w:suppressAutoHyphens w:val="0"/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22A3F"/>
    <w:pPr>
      <w:keepNext/>
      <w:suppressAutoHyphens w:val="0"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22A3F"/>
    <w:pPr>
      <w:keepNext/>
      <w:suppressAutoHyphens w:val="0"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22A3F"/>
    <w:pPr>
      <w:suppressAutoHyphens w:val="0"/>
      <w:overflowPunct/>
      <w:autoSpaceDE/>
      <w:autoSpaceDN/>
      <w:adjustRightInd/>
      <w:spacing w:before="120" w:after="120"/>
      <w:jc w:val="center"/>
      <w:textAlignment w:val="auto"/>
    </w:pPr>
    <w:rPr>
      <w:rFonts w:eastAsia="Calibri"/>
      <w:b/>
      <w:szCs w:val="22"/>
      <w:u w:val="single"/>
      <w:lang w:eastAsia="en-GB"/>
    </w:rPr>
  </w:style>
  <w:style w:type="paragraph" w:styleId="Bezodstpw">
    <w:name w:val="No Spacing"/>
    <w:uiPriority w:val="1"/>
    <w:qFormat/>
    <w:rsid w:val="007C3830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AE33DE"/>
    <w:pPr>
      <w:suppressAutoHyphens/>
      <w:autoSpaceDN w:val="0"/>
      <w:spacing w:after="160" w:line="254" w:lineRule="auto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customStyle="1" w:styleId="Styl">
    <w:name w:val="Styl"/>
    <w:rsid w:val="00AE33DE"/>
    <w:pPr>
      <w:widowControl w:val="0"/>
      <w:suppressAutoHyphens/>
      <w:autoSpaceDN w:val="0"/>
    </w:pPr>
    <w:rPr>
      <w:rFonts w:ascii="Arial" w:eastAsia="SimSun" w:hAnsi="Arial" w:cs="Arial"/>
      <w:kern w:val="3"/>
      <w:sz w:val="24"/>
      <w:szCs w:val="24"/>
    </w:rPr>
  </w:style>
  <w:style w:type="numbering" w:customStyle="1" w:styleId="WWNum7">
    <w:name w:val="WWNum7"/>
    <w:rsid w:val="00AE33DE"/>
    <w:pPr>
      <w:numPr>
        <w:numId w:val="12"/>
      </w:numPr>
    </w:pPr>
  </w:style>
  <w:style w:type="numbering" w:customStyle="1" w:styleId="WWNum11">
    <w:name w:val="WWNum11"/>
    <w:rsid w:val="00AE33DE"/>
    <w:pPr>
      <w:numPr>
        <w:numId w:val="13"/>
      </w:numPr>
    </w:pPr>
  </w:style>
  <w:style w:type="numbering" w:customStyle="1" w:styleId="WWNum12">
    <w:name w:val="WWNum12"/>
    <w:rsid w:val="00AE33DE"/>
    <w:pPr>
      <w:numPr>
        <w:numId w:val="14"/>
      </w:numPr>
    </w:pPr>
  </w:style>
  <w:style w:type="numbering" w:customStyle="1" w:styleId="WWNum13">
    <w:name w:val="WWNum13"/>
    <w:rsid w:val="00AE33DE"/>
    <w:pPr>
      <w:numPr>
        <w:numId w:val="15"/>
      </w:numPr>
    </w:pPr>
  </w:style>
  <w:style w:type="character" w:styleId="Odwoaniedokomentarza">
    <w:name w:val="annotation reference"/>
    <w:uiPriority w:val="99"/>
    <w:semiHidden/>
    <w:unhideWhenUsed/>
    <w:rsid w:val="003D30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0C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0C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0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0CA"/>
    <w:rPr>
      <w:b/>
      <w:bCs/>
    </w:rPr>
  </w:style>
  <w:style w:type="character" w:customStyle="1" w:styleId="TekstpodstawowyZnak">
    <w:name w:val="Tekst podstawowy Znak"/>
    <w:link w:val="Tekstpodstawowy"/>
    <w:rsid w:val="00B23A65"/>
  </w:style>
  <w:style w:type="paragraph" w:styleId="NormalnyWeb">
    <w:name w:val="Normal (Web)"/>
    <w:basedOn w:val="Normalny"/>
    <w:uiPriority w:val="99"/>
    <w:unhideWhenUsed/>
    <w:rsid w:val="00645461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UyteHipercze">
    <w:name w:val="FollowedHyperlink"/>
    <w:uiPriority w:val="99"/>
    <w:semiHidden/>
    <w:unhideWhenUsed/>
    <w:rsid w:val="00121146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A91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431D7"/>
    <w:rPr>
      <w:sz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1F71BF"/>
  </w:style>
  <w:style w:type="character" w:customStyle="1" w:styleId="czeinternetowe">
    <w:name w:val="Łącze internetowe"/>
    <w:rsid w:val="001F71BF"/>
    <w:rPr>
      <w:color w:val="000080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1BF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1F71BF"/>
    <w:rPr>
      <w:rFonts w:ascii="Arial Narrow" w:hAnsi="Arial Narrow"/>
      <w:sz w:val="22"/>
      <w:u w:val="single"/>
    </w:rPr>
  </w:style>
  <w:style w:type="paragraph" w:customStyle="1" w:styleId="Tekstpodstawowy22">
    <w:name w:val="Tekst podstawowy 22"/>
    <w:basedOn w:val="Normalny"/>
    <w:rsid w:val="00313B43"/>
    <w:pPr>
      <w:suppressAutoHyphens w:val="0"/>
      <w:jc w:val="both"/>
    </w:pPr>
    <w:rPr>
      <w:sz w:val="28"/>
    </w:rPr>
  </w:style>
  <w:style w:type="character" w:styleId="Numerwiersza">
    <w:name w:val="line number"/>
    <w:basedOn w:val="Domylnaczcionkaakapitu"/>
    <w:uiPriority w:val="99"/>
    <w:semiHidden/>
    <w:unhideWhenUsed/>
    <w:rsid w:val="002A651B"/>
  </w:style>
  <w:style w:type="paragraph" w:customStyle="1" w:styleId="xmsonormal">
    <w:name w:val="x_msonormal"/>
    <w:basedOn w:val="Normalny"/>
    <w:rsid w:val="00122886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D1789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3570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7B81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7B81"/>
  </w:style>
  <w:style w:type="character" w:styleId="Odwoanieprzypisukocowego">
    <w:name w:val="endnote reference"/>
    <w:basedOn w:val="Domylnaczcionkaakapitu"/>
    <w:uiPriority w:val="99"/>
    <w:semiHidden/>
    <w:unhideWhenUsed/>
    <w:rsid w:val="007E7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0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762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49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572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15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850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90715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6BF4F-AB77-4E80-90DF-0F5CF3BE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Straż Graniczna</Company>
  <LinksUpToDate>false</LinksUpToDate>
  <CharactersWithSpaces>6955</CharactersWithSpaces>
  <SharedDoc>false</SharedDoc>
  <HLinks>
    <vt:vector size="84" baseType="variant">
      <vt:variant>
        <vt:i4>3538993</vt:i4>
      </vt:variant>
      <vt:variant>
        <vt:i4>39</vt:i4>
      </vt:variant>
      <vt:variant>
        <vt:i4>0</vt:i4>
      </vt:variant>
      <vt:variant>
        <vt:i4>5</vt:i4>
      </vt:variant>
      <vt:variant>
        <vt:lpwstr>http://10.160.74.242/lex/index.rpc</vt:lpwstr>
      </vt:variant>
      <vt:variant>
        <vt:lpwstr>hiperlinkText.rpc?hiperlink=type=tresc:nro=Powszechny.2156968&amp;full=1</vt:lpwstr>
      </vt:variant>
      <vt:variant>
        <vt:i4>6160457</vt:i4>
      </vt:variant>
      <vt:variant>
        <vt:i4>36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2228331</vt:i4>
      </vt:variant>
      <vt:variant>
        <vt:i4>33</vt:i4>
      </vt:variant>
      <vt:variant>
        <vt:i4>0</vt:i4>
      </vt:variant>
      <vt:variant>
        <vt:i4>5</vt:i4>
      </vt:variant>
      <vt:variant>
        <vt:lpwstr>https://portal.smartpzp.pl/nwosg/elearning</vt:lpwstr>
      </vt:variant>
      <vt:variant>
        <vt:lpwstr/>
      </vt:variant>
      <vt:variant>
        <vt:i4>6160457</vt:i4>
      </vt:variant>
      <vt:variant>
        <vt:i4>30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2687031</vt:i4>
      </vt:variant>
      <vt:variant>
        <vt:i4>27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24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21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6160457</vt:i4>
      </vt:variant>
      <vt:variant>
        <vt:i4>18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6160457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6160457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  <vt:variant>
        <vt:i4>7667712</vt:i4>
      </vt:variant>
      <vt:variant>
        <vt:i4>9</vt:i4>
      </vt:variant>
      <vt:variant>
        <vt:i4>0</vt:i4>
      </vt:variant>
      <vt:variant>
        <vt:i4>5</vt:i4>
      </vt:variant>
      <vt:variant>
        <vt:lpwstr>mailto:zamowienia.nwosg@strazgraniczna.pl</vt:lpwstr>
      </vt:variant>
      <vt:variant>
        <vt:lpwstr/>
      </vt:variant>
      <vt:variant>
        <vt:i4>7864334</vt:i4>
      </vt:variant>
      <vt:variant>
        <vt:i4>6</vt:i4>
      </vt:variant>
      <vt:variant>
        <vt:i4>0</vt:i4>
      </vt:variant>
      <vt:variant>
        <vt:i4>5</vt:i4>
      </vt:variant>
      <vt:variant>
        <vt:lpwstr>mailto:nadwislanski.woi@strazgraniczna.pl</vt:lpwstr>
      </vt:variant>
      <vt:variant>
        <vt:lpwstr/>
      </vt:variant>
      <vt:variant>
        <vt:i4>3735568</vt:i4>
      </vt:variant>
      <vt:variant>
        <vt:i4>3</vt:i4>
      </vt:variant>
      <vt:variant>
        <vt:i4>0</vt:i4>
      </vt:variant>
      <vt:variant>
        <vt:i4>5</vt:i4>
      </vt:variant>
      <vt:variant>
        <vt:lpwstr>mailto:nadwislanski@strazgraniczna.pl</vt:lpwstr>
      </vt:variant>
      <vt:variant>
        <vt:lpwstr/>
      </vt:variant>
      <vt:variant>
        <vt:i4>6160457</vt:i4>
      </vt:variant>
      <vt:variant>
        <vt:i4>0</vt:i4>
      </vt:variant>
      <vt:variant>
        <vt:i4>0</vt:i4>
      </vt:variant>
      <vt:variant>
        <vt:i4>5</vt:i4>
      </vt:variant>
      <vt:variant>
        <vt:lpwstr>https://portal.smartpzp.pl/nwosg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Wioletta Bankowicz</dc:creator>
  <cp:keywords/>
  <cp:lastModifiedBy>Smolińska Joanna</cp:lastModifiedBy>
  <cp:revision>4</cp:revision>
  <cp:lastPrinted>2026-05-04T08:28:00Z</cp:lastPrinted>
  <dcterms:created xsi:type="dcterms:W3CDTF">2026-05-06T06:45:00Z</dcterms:created>
  <dcterms:modified xsi:type="dcterms:W3CDTF">2026-05-06T06:51:00Z</dcterms:modified>
</cp:coreProperties>
</file>